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005A4D60"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w:t>
            </w:r>
            <w:r w:rsidRPr="00D01FF6">
              <w:rPr>
                <w:bCs w:val="0"/>
                <w:snapToGrid w:val="0"/>
                <w:sz w:val="24"/>
                <w:szCs w:val="24"/>
                <w:lang w:eastAsia="ru-RU"/>
              </w:rPr>
              <w:t>области информационных технологий и прочих закупок ПАО «МРСК Юга» УД-</w:t>
            </w:r>
            <w:r w:rsidR="006A0291">
              <w:rPr>
                <w:bCs w:val="0"/>
                <w:spacing w:val="-4"/>
              </w:rPr>
              <w:t>109 от 07</w:t>
            </w:r>
            <w:r w:rsidRPr="00D01FF6">
              <w:rPr>
                <w:bCs w:val="0"/>
                <w:spacing w:val="-4"/>
              </w:rPr>
              <w:t>.</w:t>
            </w:r>
            <w:r w:rsidR="00D01FF6" w:rsidRPr="00D01FF6">
              <w:rPr>
                <w:bCs w:val="0"/>
                <w:spacing w:val="-4"/>
              </w:rPr>
              <w:t>03</w:t>
            </w:r>
            <w:r w:rsidRPr="00D01FF6">
              <w:rPr>
                <w:bCs w:val="0"/>
                <w:spacing w:val="-4"/>
              </w:rPr>
              <w:t>.2</w:t>
            </w:r>
            <w:r w:rsidR="00C800FD" w:rsidRPr="00D01FF6">
              <w:rPr>
                <w:bCs w:val="0"/>
                <w:spacing w:val="-4"/>
              </w:rPr>
              <w:t>0</w:t>
            </w:r>
            <w:r w:rsidRPr="00D01FF6">
              <w:rPr>
                <w:bCs w:val="0"/>
                <w:spacing w:val="-4"/>
              </w:rPr>
              <w:t>1</w:t>
            </w:r>
            <w:r w:rsidR="00D01FF6" w:rsidRPr="00D01FF6">
              <w:rPr>
                <w:bCs w:val="0"/>
                <w:spacing w:val="-4"/>
              </w:rPr>
              <w:t>8</w:t>
            </w:r>
            <w:r w:rsidRPr="00D01FF6">
              <w:rPr>
                <w:bCs w:val="0"/>
                <w:spacing w:val="-4"/>
              </w:rPr>
              <w:t>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7B85FEC9" w14:textId="73457890" w:rsidR="00935C24" w:rsidRPr="00556B64" w:rsidRDefault="00D01FF6" w:rsidP="00D01FF6">
      <w:pPr>
        <w:pStyle w:val="a"/>
        <w:numPr>
          <w:ilvl w:val="0"/>
          <w:numId w:val="0"/>
        </w:numPr>
        <w:suppressAutoHyphens w:val="0"/>
        <w:autoSpaceDE w:val="0"/>
        <w:autoSpaceDN w:val="0"/>
        <w:spacing w:before="40" w:line="240" w:lineRule="auto"/>
        <w:ind w:left="360"/>
        <w:contextualSpacing w:val="0"/>
        <w:rPr>
          <w:b/>
          <w:sz w:val="24"/>
          <w:szCs w:val="24"/>
        </w:rPr>
      </w:pPr>
      <w:r>
        <w:rPr>
          <w:b/>
          <w:sz w:val="24"/>
        </w:rPr>
        <w:t xml:space="preserve"> </w:t>
      </w:r>
      <w:r w:rsidRPr="00D01FF6">
        <w:rPr>
          <w:b/>
          <w:sz w:val="24"/>
        </w:rPr>
        <w:t>Право заключения договора на оказание услуг по физической охране объектов филиала ПАО «МРСК Юга» - «Ростовэнерго», задействованных в энергоснабжении объектов ЧМ-2018 по футболу</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02B49CC0" w:rsidR="007A1F3E" w:rsidRDefault="007A1F3E" w:rsidP="007A1F3E">
      <w:pPr>
        <w:pStyle w:val="1f6"/>
        <w:spacing w:line="264" w:lineRule="auto"/>
        <w:ind w:left="0" w:right="0"/>
        <w:jc w:val="center"/>
        <w:rPr>
          <w:rFonts w:ascii="Times New Roman" w:hAnsi="Times New Roman"/>
          <w:sz w:val="24"/>
          <w:szCs w:val="24"/>
        </w:rPr>
      </w:pPr>
    </w:p>
    <w:p w14:paraId="65EE1E41" w14:textId="18709B40" w:rsidR="00D01FF6" w:rsidRDefault="00D01FF6" w:rsidP="007A1F3E">
      <w:pPr>
        <w:pStyle w:val="1f6"/>
        <w:spacing w:line="264" w:lineRule="auto"/>
        <w:ind w:left="0" w:right="0"/>
        <w:jc w:val="center"/>
        <w:rPr>
          <w:rFonts w:ascii="Times New Roman" w:hAnsi="Times New Roman"/>
          <w:sz w:val="24"/>
          <w:szCs w:val="24"/>
        </w:rPr>
      </w:pPr>
    </w:p>
    <w:p w14:paraId="3300A80A" w14:textId="3B3B4D8B" w:rsidR="00D01FF6" w:rsidRDefault="00D01FF6" w:rsidP="007A1F3E">
      <w:pPr>
        <w:pStyle w:val="1f6"/>
        <w:spacing w:line="264" w:lineRule="auto"/>
        <w:ind w:left="0" w:right="0"/>
        <w:jc w:val="center"/>
        <w:rPr>
          <w:rFonts w:ascii="Times New Roman" w:hAnsi="Times New Roman"/>
          <w:sz w:val="24"/>
          <w:szCs w:val="24"/>
        </w:rPr>
      </w:pPr>
    </w:p>
    <w:p w14:paraId="7C2CF2F3" w14:textId="3E45905F" w:rsidR="00D01FF6" w:rsidRDefault="00D01FF6" w:rsidP="007A1F3E">
      <w:pPr>
        <w:pStyle w:val="1f6"/>
        <w:spacing w:line="264" w:lineRule="auto"/>
        <w:ind w:left="0" w:right="0"/>
        <w:jc w:val="center"/>
        <w:rPr>
          <w:rFonts w:ascii="Times New Roman" w:hAnsi="Times New Roman"/>
          <w:sz w:val="24"/>
          <w:szCs w:val="24"/>
        </w:rPr>
      </w:pPr>
    </w:p>
    <w:p w14:paraId="0DC05545" w14:textId="77777777" w:rsidR="00D01FF6" w:rsidRPr="00556B64" w:rsidRDefault="00D01FF6" w:rsidP="007A1F3E">
      <w:pPr>
        <w:pStyle w:val="1f6"/>
        <w:spacing w:line="264" w:lineRule="auto"/>
        <w:ind w:left="0" w:right="0"/>
        <w:jc w:val="center"/>
        <w:rPr>
          <w:rFonts w:ascii="Times New Roman" w:hAnsi="Times New Roman"/>
          <w:sz w:val="24"/>
          <w:szCs w:val="24"/>
        </w:rPr>
      </w:pPr>
    </w:p>
    <w:p w14:paraId="6E788301" w14:textId="0596D5F1"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D01FF6">
        <w:rPr>
          <w:b/>
          <w:sz w:val="24"/>
          <w:szCs w:val="24"/>
        </w:rPr>
        <w:br/>
        <w:t>2018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A67416">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D01FF6" w:rsidRDefault="007A1F3E" w:rsidP="00A67416">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 xml:space="preserve">Общие </w:t>
      </w:r>
      <w:r w:rsidRPr="00D01FF6">
        <w:rPr>
          <w:szCs w:val="24"/>
        </w:rPr>
        <w:t>сведения о процедуре запроса предложений</w:t>
      </w:r>
      <w:bookmarkEnd w:id="11"/>
      <w:bookmarkEnd w:id="12"/>
    </w:p>
    <w:p w14:paraId="4492B64E" w14:textId="4A8D7EEA" w:rsidR="00E86E35" w:rsidRPr="00D01FF6" w:rsidRDefault="00E86E35" w:rsidP="00A67416">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D01FF6">
        <w:rPr>
          <w:iCs/>
        </w:rPr>
        <w:t xml:space="preserve">Заказчик </w:t>
      </w:r>
      <w:r w:rsidR="00ED5D25" w:rsidRPr="00D01FF6">
        <w:rPr>
          <w:iCs/>
        </w:rPr>
        <w:t>и</w:t>
      </w:r>
      <w:r w:rsidR="00ED5D25" w:rsidRPr="00D01FF6">
        <w:rPr>
          <w:bCs/>
        </w:rPr>
        <w:t xml:space="preserve"> Организатор </w:t>
      </w:r>
      <w:r w:rsidR="00ED5D25" w:rsidRPr="00D01FF6">
        <w:t xml:space="preserve">конкурса </w:t>
      </w:r>
      <w:r w:rsidR="00ED5D25" w:rsidRPr="00D01FF6">
        <w:rPr>
          <w:bCs/>
        </w:rPr>
        <w:t>ПАО «МРСК Юга»</w:t>
      </w:r>
      <w:r w:rsidR="00ED5D25" w:rsidRPr="00D01FF6">
        <w:t xml:space="preserve"> (юридический/фактический/почтовый адрес: </w:t>
      </w:r>
      <w:r w:rsidR="00ED5D25" w:rsidRPr="00D01FF6">
        <w:rPr>
          <w:bCs/>
        </w:rPr>
        <w:t>344002, г. Ростов-на-Дону, ул. Б. Садовая, 49</w:t>
      </w:r>
      <w:r w:rsidR="00ED5D25" w:rsidRPr="00D01FF6">
        <w:t>), ответственное лицо –</w:t>
      </w:r>
      <w:r w:rsidR="007951CD" w:rsidRPr="00D01FF6">
        <w:rPr>
          <w:b/>
          <w:bCs/>
        </w:rPr>
        <w:t>Печёнкин Анатолий Владимирович,</w:t>
      </w:r>
      <w:r w:rsidR="007951CD" w:rsidRPr="00D01FF6">
        <w:rPr>
          <w:bCs/>
        </w:rPr>
        <w:t xml:space="preserve"> тел.: (863) 307-07-68, е-mail: </w:t>
      </w:r>
      <w:hyperlink r:id="rId18" w:history="1">
        <w:r w:rsidR="007951CD" w:rsidRPr="00D01FF6">
          <w:rPr>
            <w:rStyle w:val="a9"/>
            <w:bCs/>
            <w:lang w:val="en-US"/>
          </w:rPr>
          <w:t>pechenkinav</w:t>
        </w:r>
        <w:r w:rsidR="007951CD" w:rsidRPr="00D01FF6">
          <w:rPr>
            <w:rStyle w:val="a9"/>
            <w:bCs/>
          </w:rPr>
          <w:t>@</w:t>
        </w:r>
        <w:r w:rsidR="007951CD" w:rsidRPr="00D01FF6">
          <w:rPr>
            <w:rStyle w:val="a9"/>
            <w:bCs/>
            <w:lang w:val="en-US"/>
          </w:rPr>
          <w:t>mrsk</w:t>
        </w:r>
        <w:r w:rsidR="007951CD" w:rsidRPr="00D01FF6">
          <w:rPr>
            <w:rStyle w:val="a9"/>
            <w:bCs/>
          </w:rPr>
          <w:t>-</w:t>
        </w:r>
        <w:r w:rsidR="007951CD" w:rsidRPr="00D01FF6">
          <w:rPr>
            <w:rStyle w:val="a9"/>
            <w:bCs/>
            <w:lang w:val="en-US"/>
          </w:rPr>
          <w:t>yuga</w:t>
        </w:r>
        <w:r w:rsidR="007951CD" w:rsidRPr="00D01FF6">
          <w:rPr>
            <w:rStyle w:val="a9"/>
            <w:bCs/>
          </w:rPr>
          <w:t>.</w:t>
        </w:r>
        <w:r w:rsidR="007951CD" w:rsidRPr="00D01FF6">
          <w:rPr>
            <w:rStyle w:val="a9"/>
            <w:bCs/>
            <w:lang w:val="en-US"/>
          </w:rPr>
          <w:t>ru</w:t>
        </w:r>
      </w:hyperlink>
      <w:r w:rsidR="007951CD" w:rsidRPr="00D01FF6">
        <w:rPr>
          <w:bCs/>
        </w:rPr>
        <w:t xml:space="preserve"> </w:t>
      </w:r>
      <w:r w:rsidRPr="00D01FF6">
        <w:t xml:space="preserve">Извещением о проведении открытого </w:t>
      </w:r>
      <w:r w:rsidRPr="00D01FF6">
        <w:rPr>
          <w:iCs/>
        </w:rPr>
        <w:t>запроса предложений</w:t>
      </w:r>
      <w:r w:rsidRPr="00D01FF6">
        <w:t>, опубликованным:</w:t>
      </w:r>
    </w:p>
    <w:p w14:paraId="4B68A447" w14:textId="59598B39" w:rsidR="00E86E35" w:rsidRPr="00D01FF6" w:rsidRDefault="00E86E35" w:rsidP="00E86E35">
      <w:pPr>
        <w:widowControl w:val="0"/>
        <w:suppressAutoHyphens w:val="0"/>
        <w:autoSpaceDE w:val="0"/>
        <w:autoSpaceDN w:val="0"/>
        <w:adjustRightInd w:val="0"/>
        <w:spacing w:line="264" w:lineRule="auto"/>
        <w:ind w:firstLine="0"/>
        <w:rPr>
          <w:b/>
          <w:sz w:val="24"/>
          <w:szCs w:val="24"/>
        </w:rPr>
      </w:pPr>
      <w:r w:rsidRPr="00D01FF6">
        <w:rPr>
          <w:sz w:val="24"/>
          <w:szCs w:val="24"/>
        </w:rPr>
        <w:t xml:space="preserve">на официальном сайте </w:t>
      </w:r>
      <w:r w:rsidRPr="00D01FF6">
        <w:rPr>
          <w:sz w:val="24"/>
          <w:szCs w:val="24"/>
          <w:u w:val="single"/>
        </w:rPr>
        <w:t>www.zakupki.gov.ru</w:t>
      </w:r>
      <w:r w:rsidRPr="00D01FF6">
        <w:rPr>
          <w:sz w:val="24"/>
          <w:szCs w:val="24"/>
        </w:rPr>
        <w:t>, на сайте электронной торговой площадки (далее – ЭТП)</w:t>
      </w:r>
      <w:hyperlink r:id="rId19" w:history="1">
        <w:r w:rsidR="00D97B21" w:rsidRPr="00D01FF6">
          <w:rPr>
            <w:rStyle w:val="a9"/>
            <w:rFonts w:eastAsia="MS Mincho"/>
            <w:lang w:val="en-US" w:eastAsia="ja-JP"/>
          </w:rPr>
          <w:t>www</w:t>
        </w:r>
        <w:r w:rsidR="00D97B21" w:rsidRPr="00D01FF6">
          <w:rPr>
            <w:rStyle w:val="a9"/>
            <w:rFonts w:eastAsia="MS Mincho"/>
            <w:lang w:eastAsia="ja-JP"/>
          </w:rPr>
          <w:t>.</w:t>
        </w:r>
        <w:r w:rsidR="00D97B21" w:rsidRPr="00D01FF6">
          <w:rPr>
            <w:rStyle w:val="a9"/>
            <w:rFonts w:eastAsia="MS Mincho"/>
            <w:lang w:val="en-US" w:eastAsia="ja-JP"/>
          </w:rPr>
          <w:t>etp</w:t>
        </w:r>
        <w:r w:rsidR="00D97B21" w:rsidRPr="00D01FF6">
          <w:rPr>
            <w:rStyle w:val="a9"/>
            <w:rFonts w:eastAsia="MS Mincho"/>
            <w:lang w:eastAsia="ja-JP"/>
          </w:rPr>
          <w:t>.</w:t>
        </w:r>
        <w:r w:rsidR="00D97B21" w:rsidRPr="00D01FF6">
          <w:rPr>
            <w:rStyle w:val="a9"/>
            <w:rFonts w:eastAsia="MS Mincho"/>
            <w:lang w:val="en-US" w:eastAsia="ja-JP"/>
          </w:rPr>
          <w:t>rosseti</w:t>
        </w:r>
        <w:r w:rsidR="00D97B21" w:rsidRPr="00D01FF6">
          <w:rPr>
            <w:rStyle w:val="a9"/>
            <w:rFonts w:eastAsia="MS Mincho"/>
            <w:lang w:eastAsia="ja-JP"/>
          </w:rPr>
          <w:t>.</w:t>
        </w:r>
        <w:r w:rsidR="00D97B21" w:rsidRPr="00D01FF6">
          <w:rPr>
            <w:rStyle w:val="a9"/>
            <w:rFonts w:eastAsia="MS Mincho"/>
            <w:lang w:val="en-US" w:eastAsia="ja-JP"/>
          </w:rPr>
          <w:t>ru</w:t>
        </w:r>
      </w:hyperlink>
      <w:r w:rsidR="00D97B21" w:rsidRPr="00D01FF6">
        <w:rPr>
          <w:rStyle w:val="a9"/>
          <w:rFonts w:eastAsia="MS Mincho"/>
          <w:color w:val="auto"/>
          <w:u w:val="none"/>
          <w:lang w:eastAsia="ja-JP"/>
        </w:rPr>
        <w:t xml:space="preserve"> </w:t>
      </w:r>
      <w:r w:rsidRPr="00D01FF6">
        <w:rPr>
          <w:rStyle w:val="a9"/>
          <w:rFonts w:eastAsia="MS Mincho"/>
          <w:color w:val="auto"/>
          <w:sz w:val="24"/>
          <w:szCs w:val="24"/>
        </w:rPr>
        <w:t>,</w:t>
      </w:r>
      <w:r w:rsidRPr="00D01FF6">
        <w:rPr>
          <w:sz w:val="24"/>
          <w:szCs w:val="24"/>
        </w:rPr>
        <w:t xml:space="preserve">  на сайте </w:t>
      </w:r>
      <w:r w:rsidR="00ED5D25" w:rsidRPr="00D01FF6">
        <w:rPr>
          <w:sz w:val="24"/>
          <w:szCs w:val="24"/>
        </w:rPr>
        <w:t>П</w:t>
      </w:r>
      <w:r w:rsidRPr="00D01FF6">
        <w:rPr>
          <w:sz w:val="24"/>
          <w:szCs w:val="24"/>
        </w:rPr>
        <w:t xml:space="preserve">АО «МРСК </w:t>
      </w:r>
      <w:r w:rsidR="00725D97" w:rsidRPr="00D01FF6">
        <w:rPr>
          <w:sz w:val="24"/>
          <w:szCs w:val="24"/>
        </w:rPr>
        <w:t>Юг</w:t>
      </w:r>
      <w:r w:rsidRPr="00D01FF6">
        <w:rPr>
          <w:sz w:val="24"/>
          <w:szCs w:val="24"/>
        </w:rPr>
        <w:t xml:space="preserve">а» </w:t>
      </w:r>
      <w:r w:rsidR="00ED5D25" w:rsidRPr="00D01FF6">
        <w:rPr>
          <w:sz w:val="24"/>
          <w:szCs w:val="24"/>
          <w:u w:val="single"/>
        </w:rPr>
        <w:t>www.mrsk-yuga.ru</w:t>
      </w:r>
    </w:p>
    <w:p w14:paraId="08731EC0" w14:textId="4607A7AD" w:rsidR="00E86E35" w:rsidRPr="00D01FF6" w:rsidRDefault="00E86E35" w:rsidP="00E86E35">
      <w:pPr>
        <w:pStyle w:val="3-"/>
        <w:numPr>
          <w:ilvl w:val="0"/>
          <w:numId w:val="0"/>
        </w:numPr>
        <w:tabs>
          <w:tab w:val="left" w:pos="1418"/>
        </w:tabs>
        <w:spacing w:before="0" w:after="0" w:line="276" w:lineRule="auto"/>
        <w:rPr>
          <w:bCs/>
          <w:iCs/>
          <w:snapToGrid w:val="0"/>
          <w:szCs w:val="24"/>
        </w:rPr>
      </w:pPr>
      <w:r w:rsidRPr="00D01FF6">
        <w:rPr>
          <w:iCs/>
          <w:u w:val="single"/>
        </w:rPr>
        <w:t>приг</w:t>
      </w:r>
      <w:r w:rsidRPr="00D01FF6">
        <w:rPr>
          <w:u w:val="single"/>
        </w:rPr>
        <w:t xml:space="preserve">ласил </w:t>
      </w:r>
      <w:bookmarkEnd w:id="13"/>
      <w:bookmarkEnd w:id="14"/>
      <w:bookmarkEnd w:id="15"/>
      <w:bookmarkEnd w:id="16"/>
      <w:bookmarkEnd w:id="17"/>
      <w:r w:rsidRPr="00D01FF6">
        <w:rPr>
          <w:snapToGrid w:val="0"/>
          <w:u w:val="single"/>
        </w:rPr>
        <w:t xml:space="preserve">юридических лиц, физических лиц, в том числе индивидуальных предпринимателей,  </w:t>
      </w:r>
      <w:r w:rsidR="004616D8" w:rsidRPr="00D01FF6">
        <w:rPr>
          <w:snapToGrid w:val="0"/>
          <w:u w:val="single"/>
        </w:rPr>
        <w:t xml:space="preserve"> </w:t>
      </w:r>
      <w:r w:rsidR="00433E98" w:rsidRPr="00D01FF6">
        <w:rPr>
          <w:snapToGrid w:val="0"/>
          <w:u w:val="single"/>
        </w:rPr>
        <w:t>являющихся только субъектами малого и среднего предпринимательства</w:t>
      </w:r>
      <w:r w:rsidRPr="00D01FF6">
        <w:t xml:space="preserve">, </w:t>
      </w:r>
      <w:r w:rsidRPr="00D01FF6">
        <w:rPr>
          <w:bCs/>
          <w:iCs/>
          <w:snapToGrid w:val="0"/>
        </w:rPr>
        <w:t>к участию в открытом запросе предложений без предварительного квалификационного отбора (далее – запрос предложений)</w:t>
      </w:r>
      <w:r w:rsidRPr="00D01FF6">
        <w:rPr>
          <w:bCs/>
          <w:iCs/>
          <w:snapToGrid w:val="0"/>
          <w:szCs w:val="24"/>
        </w:rPr>
        <w:t>.</w:t>
      </w:r>
      <w:bookmarkEnd w:id="18"/>
    </w:p>
    <w:p w14:paraId="436F4EE4" w14:textId="62A01178" w:rsidR="00E86E35" w:rsidRPr="00D01FF6" w:rsidRDefault="00E86E35" w:rsidP="00A67416">
      <w:pPr>
        <w:pStyle w:val="3-"/>
        <w:numPr>
          <w:ilvl w:val="2"/>
          <w:numId w:val="44"/>
        </w:numPr>
        <w:tabs>
          <w:tab w:val="left" w:pos="1418"/>
        </w:tabs>
        <w:spacing w:before="0" w:after="0" w:line="276" w:lineRule="auto"/>
        <w:ind w:left="0" w:firstLine="709"/>
        <w:rPr>
          <w:szCs w:val="24"/>
        </w:rPr>
      </w:pPr>
      <w:r w:rsidRPr="00D01FF6">
        <w:rPr>
          <w:szCs w:val="24"/>
        </w:rPr>
        <w:t xml:space="preserve">Настоящий </w:t>
      </w:r>
      <w:r w:rsidRPr="00D01FF6">
        <w:rPr>
          <w:iCs/>
          <w:szCs w:val="24"/>
        </w:rPr>
        <w:t xml:space="preserve">Запрос предложений </w:t>
      </w:r>
      <w:r w:rsidRPr="00D01FF6">
        <w:rPr>
          <w:szCs w:val="24"/>
        </w:rPr>
        <w:t xml:space="preserve">проводится в соответствии с правилами и с использованием функционала </w:t>
      </w:r>
      <w:r w:rsidR="00556B64" w:rsidRPr="00D01FF6">
        <w:rPr>
          <w:szCs w:val="24"/>
        </w:rPr>
        <w:t>ЭТП  «Россети»</w:t>
      </w:r>
    </w:p>
    <w:p w14:paraId="203261F0" w14:textId="77777777" w:rsidR="00E86E35" w:rsidRPr="00D01FF6" w:rsidRDefault="00E86E35" w:rsidP="00A67416">
      <w:pPr>
        <w:pStyle w:val="3-"/>
        <w:numPr>
          <w:ilvl w:val="2"/>
          <w:numId w:val="44"/>
        </w:numPr>
        <w:tabs>
          <w:tab w:val="left" w:pos="1418"/>
        </w:tabs>
        <w:spacing w:before="0" w:after="0" w:line="276" w:lineRule="auto"/>
        <w:ind w:left="0" w:firstLine="709"/>
        <w:rPr>
          <w:bCs/>
          <w:iCs/>
          <w:szCs w:val="24"/>
        </w:rPr>
      </w:pPr>
      <w:bookmarkStart w:id="24" w:name="_Ref303669955"/>
      <w:r w:rsidRPr="00D01FF6">
        <w:rPr>
          <w:szCs w:val="24"/>
        </w:rPr>
        <w:t xml:space="preserve">Заказчик – </w:t>
      </w:r>
      <w:r w:rsidR="00ED5D25" w:rsidRPr="00D01FF6">
        <w:rPr>
          <w:szCs w:val="24"/>
        </w:rPr>
        <w:t>П</w:t>
      </w:r>
      <w:r w:rsidRPr="00D01FF6">
        <w:rPr>
          <w:szCs w:val="24"/>
        </w:rPr>
        <w:t xml:space="preserve">АО «МРСК </w:t>
      </w:r>
      <w:r w:rsidR="00ED5D25" w:rsidRPr="00D01FF6">
        <w:rPr>
          <w:szCs w:val="24"/>
        </w:rPr>
        <w:t>Юг</w:t>
      </w:r>
      <w:r w:rsidRPr="00D01FF6">
        <w:rPr>
          <w:szCs w:val="24"/>
        </w:rPr>
        <w:t>а»</w:t>
      </w:r>
      <w:bookmarkEnd w:id="24"/>
      <w:r w:rsidRPr="00D01FF6">
        <w:rPr>
          <w:szCs w:val="24"/>
        </w:rPr>
        <w:t>.</w:t>
      </w:r>
    </w:p>
    <w:p w14:paraId="47E3F740" w14:textId="161D5575" w:rsidR="00935C24" w:rsidRPr="00D01FF6" w:rsidRDefault="00E86E35" w:rsidP="00A67416">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01FF6">
        <w:rPr>
          <w:szCs w:val="24"/>
        </w:rPr>
        <w:t>Предмет Запроса предложений</w:t>
      </w:r>
      <w:bookmarkEnd w:id="25"/>
      <w:r w:rsidRPr="00D01FF6">
        <w:rPr>
          <w:szCs w:val="24"/>
        </w:rPr>
        <w:t xml:space="preserve"> – </w:t>
      </w:r>
      <w:bookmarkEnd w:id="26"/>
      <w:r w:rsidR="00D01FF6" w:rsidRPr="00D01FF6">
        <w:rPr>
          <w:b/>
          <w:bCs/>
          <w:szCs w:val="24"/>
        </w:rPr>
        <w:t>Право заключения договора на оказание услуг по физической охране объектов филиала ПАО «МРСК Юга» - «Ростовэнерго», задействованных в энергоснабжении объектов ЧМ-2018 по футболу.</w:t>
      </w:r>
    </w:p>
    <w:p w14:paraId="0F911B88" w14:textId="77777777" w:rsidR="00E86E35" w:rsidRPr="00D97B21" w:rsidRDefault="00E86E35" w:rsidP="00A67416">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A67416">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A67416">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A67416">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A67416">
      <w:pPr>
        <w:pStyle w:val="3-"/>
        <w:numPr>
          <w:ilvl w:val="2"/>
          <w:numId w:val="44"/>
        </w:numPr>
        <w:spacing w:line="276" w:lineRule="auto"/>
        <w:ind w:left="0" w:firstLine="170"/>
      </w:pPr>
      <w:r w:rsidRPr="00D97B21">
        <w:rPr>
          <w:bCs/>
        </w:rPr>
        <w:lastRenderedPageBreak/>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
    <w:p w14:paraId="65C8B695" w14:textId="77777777" w:rsidR="007A1F3E" w:rsidRPr="00D97B21" w:rsidRDefault="007A1F3E" w:rsidP="00A67416">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A67416">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A67416">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A67416">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A67416">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A67416">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A67416">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A67416">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A67416">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A67416">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A67416">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A67416">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A67416">
      <w:pPr>
        <w:pStyle w:val="3-"/>
        <w:numPr>
          <w:ilvl w:val="2"/>
          <w:numId w:val="44"/>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w:t>
      </w:r>
      <w:r w:rsidRPr="00D97B21">
        <w:rPr>
          <w:szCs w:val="24"/>
        </w:rPr>
        <w:lastRenderedPageBreak/>
        <w:t>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A67416">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A67416">
      <w:pPr>
        <w:pStyle w:val="3-"/>
        <w:numPr>
          <w:ilvl w:val="2"/>
          <w:numId w:val="44"/>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A67416">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A67416">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A67416">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A67416">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D01FF6" w:rsidRDefault="007A1F3E" w:rsidP="00A67416">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w:t>
      </w:r>
      <w:r w:rsidR="00F21378" w:rsidRPr="00D01FF6">
        <w:t>МРСК Юга»</w:t>
      </w:r>
      <w:r w:rsidRPr="00D01FF6">
        <w:rPr>
          <w:szCs w:val="24"/>
        </w:rPr>
        <w:t>.</w:t>
      </w:r>
      <w:bookmarkEnd w:id="41"/>
    </w:p>
    <w:p w14:paraId="0EBC6AF8" w14:textId="77777777" w:rsidR="007A1F3E" w:rsidRPr="00D01FF6" w:rsidRDefault="007A1F3E" w:rsidP="00A67416">
      <w:pPr>
        <w:pStyle w:val="3-"/>
        <w:numPr>
          <w:ilvl w:val="2"/>
          <w:numId w:val="44"/>
        </w:numPr>
        <w:tabs>
          <w:tab w:val="left" w:pos="1418"/>
        </w:tabs>
        <w:spacing w:before="0" w:after="0" w:line="276" w:lineRule="auto"/>
        <w:ind w:left="0" w:firstLine="709"/>
        <w:rPr>
          <w:szCs w:val="24"/>
        </w:rPr>
      </w:pPr>
      <w:r w:rsidRPr="00D01FF6">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77777777" w:rsidR="007A1F3E" w:rsidRPr="00D01FF6" w:rsidRDefault="007A1F3E" w:rsidP="00A67416">
      <w:pPr>
        <w:pStyle w:val="3-"/>
        <w:numPr>
          <w:ilvl w:val="2"/>
          <w:numId w:val="44"/>
        </w:numPr>
        <w:tabs>
          <w:tab w:val="left" w:pos="1418"/>
        </w:tabs>
        <w:spacing w:before="0" w:after="0" w:line="276" w:lineRule="auto"/>
        <w:ind w:left="0" w:firstLine="709"/>
        <w:rPr>
          <w:szCs w:val="24"/>
        </w:rPr>
      </w:pPr>
      <w:r w:rsidRPr="00D01FF6">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01FF6">
        <w:rPr>
          <w:szCs w:val="24"/>
        </w:rPr>
        <w:fldChar w:fldCharType="begin"/>
      </w:r>
      <w:r w:rsidRPr="00D01FF6">
        <w:rPr>
          <w:szCs w:val="24"/>
        </w:rPr>
        <w:instrText xml:space="preserve"> REF _Ref306978606 \r \h  \* MERGEFORMAT </w:instrText>
      </w:r>
      <w:r w:rsidRPr="00D01FF6">
        <w:rPr>
          <w:szCs w:val="24"/>
        </w:rPr>
      </w:r>
      <w:r w:rsidRPr="00D01FF6">
        <w:rPr>
          <w:szCs w:val="24"/>
        </w:rPr>
        <w:fldChar w:fldCharType="separate"/>
      </w:r>
      <w:r w:rsidR="00497A55" w:rsidRPr="00D01FF6">
        <w:rPr>
          <w:szCs w:val="24"/>
        </w:rPr>
        <w:t>1.4.2</w:t>
      </w:r>
      <w:r w:rsidRPr="00D01FF6">
        <w:rPr>
          <w:szCs w:val="24"/>
        </w:rPr>
        <w:fldChar w:fldCharType="end"/>
      </w:r>
      <w:r w:rsidRPr="00D01FF6">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01FF6" w:rsidRDefault="007A1F3E" w:rsidP="00A67416">
      <w:pPr>
        <w:pStyle w:val="3-"/>
        <w:numPr>
          <w:ilvl w:val="2"/>
          <w:numId w:val="44"/>
        </w:numPr>
        <w:tabs>
          <w:tab w:val="left" w:pos="1418"/>
        </w:tabs>
        <w:spacing w:before="0" w:after="0" w:line="276" w:lineRule="auto"/>
        <w:ind w:left="0" w:firstLine="709"/>
        <w:rPr>
          <w:szCs w:val="24"/>
        </w:rPr>
      </w:pPr>
      <w:r w:rsidRPr="00D01FF6">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01FF6" w:rsidRDefault="007A1F3E" w:rsidP="00A67416">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01FF6">
        <w:rPr>
          <w:szCs w:val="24"/>
        </w:rPr>
        <w:t>Прочие положения</w:t>
      </w:r>
      <w:bookmarkEnd w:id="43"/>
      <w:bookmarkEnd w:id="44"/>
      <w:bookmarkEnd w:id="45"/>
    </w:p>
    <w:p w14:paraId="46816F2B" w14:textId="77777777" w:rsidR="007A1F3E" w:rsidRPr="00D97B21" w:rsidRDefault="007A1F3E" w:rsidP="00A67416">
      <w:pPr>
        <w:pStyle w:val="3-"/>
        <w:numPr>
          <w:ilvl w:val="2"/>
          <w:numId w:val="44"/>
        </w:numPr>
        <w:tabs>
          <w:tab w:val="left" w:pos="1418"/>
        </w:tabs>
        <w:spacing w:before="0" w:after="0" w:line="276" w:lineRule="auto"/>
        <w:ind w:left="0" w:firstLine="709"/>
        <w:rPr>
          <w:szCs w:val="24"/>
        </w:rPr>
      </w:pPr>
      <w:r w:rsidRPr="00D01FF6">
        <w:rPr>
          <w:szCs w:val="24"/>
        </w:rPr>
        <w:t>Участник самостоятельно несет</w:t>
      </w:r>
      <w:r w:rsidRPr="00D97B21">
        <w:rPr>
          <w:szCs w:val="24"/>
        </w:rPr>
        <w:t xml:space="preserve">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A67416">
      <w:pPr>
        <w:pStyle w:val="3-"/>
        <w:numPr>
          <w:ilvl w:val="2"/>
          <w:numId w:val="44"/>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A67416">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A67416">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A67416">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A67416">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A67416">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A67416">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A67416">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A67416">
      <w:pPr>
        <w:pStyle w:val="3-"/>
        <w:numPr>
          <w:ilvl w:val="2"/>
          <w:numId w:val="44"/>
        </w:numPr>
        <w:tabs>
          <w:tab w:val="left" w:pos="1418"/>
        </w:tabs>
        <w:spacing w:before="0" w:after="0" w:line="276" w:lineRule="auto"/>
        <w:ind w:left="0" w:firstLine="709"/>
        <w:rPr>
          <w:szCs w:val="24"/>
        </w:rPr>
      </w:pPr>
      <w:r w:rsidRPr="00D97B21">
        <w:rPr>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A67416">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A67416">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A67416">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A67416">
      <w:pPr>
        <w:pStyle w:val="3-"/>
        <w:numPr>
          <w:ilvl w:val="2"/>
          <w:numId w:val="44"/>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A67416">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A67416">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A67416">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A67416">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A67416">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A67416">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A67416">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A67416">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A67416">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Default="002B123C" w:rsidP="00A67416">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276BF26A" w14:textId="6FE9CDAB" w:rsidR="0083561F" w:rsidRPr="002436AB" w:rsidRDefault="0083561F" w:rsidP="00A67416">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A67416">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A67416">
      <w:pPr>
        <w:pStyle w:val="6-"/>
        <w:numPr>
          <w:ilvl w:val="5"/>
          <w:numId w:val="44"/>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A67416">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A67416">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A67416">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A67416">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A67416">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A67416">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A67416">
      <w:pPr>
        <w:pStyle w:val="6-"/>
        <w:numPr>
          <w:ilvl w:val="5"/>
          <w:numId w:val="44"/>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A67416">
      <w:pPr>
        <w:pStyle w:val="6-"/>
        <w:numPr>
          <w:ilvl w:val="5"/>
          <w:numId w:val="44"/>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A67416">
      <w:pPr>
        <w:pStyle w:val="6-"/>
        <w:numPr>
          <w:ilvl w:val="5"/>
          <w:numId w:val="44"/>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A67416">
      <w:pPr>
        <w:pStyle w:val="6-"/>
        <w:numPr>
          <w:ilvl w:val="5"/>
          <w:numId w:val="44"/>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A67416">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A67416">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A67416">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A67416">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A67416">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A67416">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A67416">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A67416">
      <w:pPr>
        <w:pStyle w:val="6-"/>
        <w:numPr>
          <w:ilvl w:val="5"/>
          <w:numId w:val="44"/>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A67416">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A67416">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A67416">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A67416">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A67416">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A67416">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A67416">
      <w:pPr>
        <w:pStyle w:val="6-"/>
        <w:numPr>
          <w:ilvl w:val="5"/>
          <w:numId w:val="44"/>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A67416">
      <w:pPr>
        <w:pStyle w:val="5-"/>
        <w:numPr>
          <w:ilvl w:val="4"/>
          <w:numId w:val="41"/>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A67416">
      <w:pPr>
        <w:pStyle w:val="6-"/>
        <w:numPr>
          <w:ilvl w:val="5"/>
          <w:numId w:val="44"/>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A67416">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A67416">
      <w:pPr>
        <w:pStyle w:val="6-"/>
        <w:numPr>
          <w:ilvl w:val="5"/>
          <w:numId w:val="44"/>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A67416">
      <w:pPr>
        <w:pStyle w:val="6-"/>
        <w:numPr>
          <w:ilvl w:val="5"/>
          <w:numId w:val="44"/>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A67416">
      <w:pPr>
        <w:pStyle w:val="5-"/>
        <w:numPr>
          <w:ilvl w:val="4"/>
          <w:numId w:val="44"/>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A67416">
      <w:pPr>
        <w:pStyle w:val="6-"/>
        <w:numPr>
          <w:ilvl w:val="5"/>
          <w:numId w:val="44"/>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A67416">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A67416">
      <w:pPr>
        <w:pStyle w:val="6-"/>
        <w:numPr>
          <w:ilvl w:val="5"/>
          <w:numId w:val="44"/>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A67416">
      <w:pPr>
        <w:pStyle w:val="6-"/>
        <w:numPr>
          <w:ilvl w:val="5"/>
          <w:numId w:val="44"/>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A67416">
      <w:pPr>
        <w:pStyle w:val="6-"/>
        <w:numPr>
          <w:ilvl w:val="5"/>
          <w:numId w:val="44"/>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A67416">
      <w:pPr>
        <w:pStyle w:val="4-"/>
        <w:numPr>
          <w:ilvl w:val="3"/>
          <w:numId w:val="44"/>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A67416">
      <w:pPr>
        <w:pStyle w:val="4-"/>
        <w:numPr>
          <w:ilvl w:val="3"/>
          <w:numId w:val="44"/>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A67416">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A67416">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A67416">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A67416">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A67416">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A67416">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A67416">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A67416">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A67416">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A67416">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A67416">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A67416">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A67416">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A67416">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A67416">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A67416">
      <w:pPr>
        <w:pStyle w:val="4-"/>
        <w:numPr>
          <w:ilvl w:val="3"/>
          <w:numId w:val="44"/>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A67416">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A67416">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35C966F8" w:rsidR="007A1F3E" w:rsidRPr="005B7B15" w:rsidRDefault="007A1F3E" w:rsidP="00A67416">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1472DA">
        <w:rPr>
          <w:szCs w:val="24"/>
        </w:rPr>
        <w:t>2 849 700,00</w:t>
      </w:r>
      <w:r w:rsidR="00CE72BD">
        <w:rPr>
          <w:szCs w:val="24"/>
        </w:rPr>
        <w:t xml:space="preserve"> руб. с учётом  НДС; (</w:t>
      </w:r>
      <w:r w:rsidR="001472DA">
        <w:rPr>
          <w:szCs w:val="24"/>
        </w:rPr>
        <w:t xml:space="preserve">2 415 000,00 </w:t>
      </w:r>
      <w:r w:rsidR="00CE72BD">
        <w:rPr>
          <w:szCs w:val="24"/>
        </w:rPr>
        <w:t>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A67416">
      <w:pPr>
        <w:pStyle w:val="4-"/>
        <w:numPr>
          <w:ilvl w:val="3"/>
          <w:numId w:val="44"/>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A67416">
      <w:pPr>
        <w:pStyle w:val="4-"/>
        <w:numPr>
          <w:ilvl w:val="3"/>
          <w:numId w:val="44"/>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A67416">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A67416">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A67416">
      <w:pPr>
        <w:pStyle w:val="5-"/>
        <w:numPr>
          <w:ilvl w:val="4"/>
          <w:numId w:val="44"/>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A67416">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A67416">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A67416">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A67416">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A67416">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A67416">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A67416">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A67416">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A67416">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A67416">
      <w:pPr>
        <w:pStyle w:val="6-"/>
        <w:numPr>
          <w:ilvl w:val="5"/>
          <w:numId w:val="44"/>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A67416">
      <w:pPr>
        <w:pStyle w:val="6-"/>
        <w:numPr>
          <w:ilvl w:val="5"/>
          <w:numId w:val="44"/>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A67416">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A67416">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A67416">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A67416">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A67416">
      <w:pPr>
        <w:pStyle w:val="6-"/>
        <w:numPr>
          <w:ilvl w:val="5"/>
          <w:numId w:val="44"/>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A67416">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A67416">
      <w:pPr>
        <w:pStyle w:val="6-"/>
        <w:numPr>
          <w:ilvl w:val="5"/>
          <w:numId w:val="44"/>
        </w:numPr>
        <w:tabs>
          <w:tab w:val="left" w:pos="1418"/>
        </w:tabs>
        <w:spacing w:line="276" w:lineRule="auto"/>
        <w:ind w:left="0" w:firstLine="709"/>
        <w:rPr>
          <w:szCs w:val="24"/>
        </w:rPr>
      </w:pPr>
      <w:r w:rsidRPr="006245F6">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A67416">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A67416">
      <w:pPr>
        <w:pStyle w:val="6-"/>
        <w:numPr>
          <w:ilvl w:val="5"/>
          <w:numId w:val="44"/>
        </w:numPr>
        <w:tabs>
          <w:tab w:val="left" w:pos="1418"/>
        </w:tabs>
        <w:spacing w:line="276" w:lineRule="auto"/>
        <w:ind w:left="0" w:firstLine="709"/>
        <w:rPr>
          <w:szCs w:val="24"/>
        </w:rPr>
      </w:pPr>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A67416">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w:t>
      </w:r>
      <w:r w:rsidRPr="006245F6">
        <w:rPr>
          <w:bCs/>
          <w:szCs w:val="24"/>
        </w:rPr>
        <w:lastRenderedPageBreak/>
        <w:t xml:space="preserve">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A67416">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A67416">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A67416">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A67416">
      <w:pPr>
        <w:pStyle w:val="6-"/>
        <w:numPr>
          <w:ilvl w:val="5"/>
          <w:numId w:val="44"/>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A67416">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A67416">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A67416">
      <w:pPr>
        <w:pStyle w:val="4-"/>
        <w:numPr>
          <w:ilvl w:val="3"/>
          <w:numId w:val="44"/>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A67416">
      <w:pPr>
        <w:pStyle w:val="4-"/>
        <w:numPr>
          <w:ilvl w:val="3"/>
          <w:numId w:val="44"/>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A67416">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A67416">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A67416">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A67416">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77777777" w:rsidR="007A1F3E" w:rsidRPr="0065072D" w:rsidRDefault="007A1F3E" w:rsidP="00A67416">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A67416">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A67416">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A67416">
      <w:pPr>
        <w:pStyle w:val="4-"/>
        <w:numPr>
          <w:ilvl w:val="3"/>
          <w:numId w:val="45"/>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A67416">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A67416">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A67416">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A67416">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A67416">
      <w:pPr>
        <w:pStyle w:val="4-"/>
        <w:numPr>
          <w:ilvl w:val="3"/>
          <w:numId w:val="44"/>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A67416">
      <w:pPr>
        <w:pStyle w:val="4-"/>
        <w:numPr>
          <w:ilvl w:val="3"/>
          <w:numId w:val="44"/>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A67416">
      <w:pPr>
        <w:pStyle w:val="4-"/>
        <w:numPr>
          <w:ilvl w:val="3"/>
          <w:numId w:val="44"/>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A67416">
      <w:pPr>
        <w:pStyle w:val="4-"/>
        <w:numPr>
          <w:ilvl w:val="3"/>
          <w:numId w:val="44"/>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A67416">
      <w:pPr>
        <w:pStyle w:val="4-"/>
        <w:numPr>
          <w:ilvl w:val="3"/>
          <w:numId w:val="44"/>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A67416">
      <w:pPr>
        <w:pStyle w:val="6-"/>
        <w:numPr>
          <w:ilvl w:val="5"/>
          <w:numId w:val="44"/>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A67416">
      <w:pPr>
        <w:pStyle w:val="6-"/>
        <w:numPr>
          <w:ilvl w:val="5"/>
          <w:numId w:val="44"/>
        </w:numPr>
        <w:tabs>
          <w:tab w:val="left" w:pos="1418"/>
        </w:tabs>
        <w:spacing w:line="276" w:lineRule="auto"/>
        <w:ind w:left="0" w:firstLine="709"/>
        <w:rPr>
          <w:szCs w:val="24"/>
        </w:rPr>
      </w:pPr>
      <w:r w:rsidRPr="0065072D">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A67416">
      <w:pPr>
        <w:pStyle w:val="6-"/>
        <w:numPr>
          <w:ilvl w:val="5"/>
          <w:numId w:val="44"/>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A67416">
      <w:pPr>
        <w:pStyle w:val="6-"/>
        <w:numPr>
          <w:ilvl w:val="5"/>
          <w:numId w:val="44"/>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A67416">
      <w:pPr>
        <w:pStyle w:val="6-"/>
        <w:numPr>
          <w:ilvl w:val="5"/>
          <w:numId w:val="44"/>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A67416">
      <w:pPr>
        <w:pStyle w:val="6-"/>
        <w:numPr>
          <w:ilvl w:val="5"/>
          <w:numId w:val="44"/>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A67416">
      <w:pPr>
        <w:pStyle w:val="6-"/>
        <w:numPr>
          <w:ilvl w:val="5"/>
          <w:numId w:val="44"/>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A67416">
      <w:pPr>
        <w:pStyle w:val="4-"/>
        <w:numPr>
          <w:ilvl w:val="3"/>
          <w:numId w:val="44"/>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A67416">
      <w:pPr>
        <w:pStyle w:val="4-"/>
        <w:numPr>
          <w:ilvl w:val="3"/>
          <w:numId w:val="44"/>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A67416">
      <w:pPr>
        <w:pStyle w:val="4-"/>
        <w:numPr>
          <w:ilvl w:val="3"/>
          <w:numId w:val="44"/>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A67416">
      <w:pPr>
        <w:pStyle w:val="6-"/>
        <w:numPr>
          <w:ilvl w:val="5"/>
          <w:numId w:val="44"/>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A67416">
      <w:pPr>
        <w:pStyle w:val="6-"/>
        <w:numPr>
          <w:ilvl w:val="5"/>
          <w:numId w:val="44"/>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A67416">
      <w:pPr>
        <w:pStyle w:val="6-"/>
        <w:numPr>
          <w:ilvl w:val="5"/>
          <w:numId w:val="44"/>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A67416">
      <w:pPr>
        <w:pStyle w:val="6-"/>
        <w:numPr>
          <w:ilvl w:val="5"/>
          <w:numId w:val="44"/>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A67416">
      <w:pPr>
        <w:pStyle w:val="4-"/>
        <w:numPr>
          <w:ilvl w:val="3"/>
          <w:numId w:val="44"/>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A67416">
      <w:pPr>
        <w:pStyle w:val="4-"/>
        <w:numPr>
          <w:ilvl w:val="3"/>
          <w:numId w:val="44"/>
        </w:numPr>
        <w:tabs>
          <w:tab w:val="left" w:pos="1418"/>
        </w:tabs>
        <w:spacing w:line="276" w:lineRule="auto"/>
        <w:ind w:left="0" w:firstLine="709"/>
        <w:rPr>
          <w:szCs w:val="24"/>
        </w:rPr>
      </w:pPr>
      <w:r w:rsidRPr="0065072D">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73EEF529" w14:textId="3A0B7B38" w:rsidR="008A2963" w:rsidRDefault="007A1F3E" w:rsidP="00A67416">
      <w:pPr>
        <w:pStyle w:val="3-"/>
        <w:numPr>
          <w:ilvl w:val="2"/>
          <w:numId w:val="44"/>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Обеспечение исполнения обязательств Участника</w:t>
      </w:r>
      <w:bookmarkEnd w:id="136"/>
      <w:bookmarkEnd w:id="137"/>
      <w:bookmarkEnd w:id="138"/>
    </w:p>
    <w:p w14:paraId="07521F02" w14:textId="77777777" w:rsidR="008A2963" w:rsidRPr="00FF5A48" w:rsidRDefault="008A2963" w:rsidP="00A67416">
      <w:pPr>
        <w:pStyle w:val="4-"/>
        <w:numPr>
          <w:ilvl w:val="3"/>
          <w:numId w:val="53"/>
        </w:numPr>
        <w:tabs>
          <w:tab w:val="left" w:pos="1418"/>
        </w:tabs>
        <w:spacing w:line="276" w:lineRule="auto"/>
        <w:rPr>
          <w:szCs w:val="24"/>
        </w:rPr>
      </w:pPr>
      <w:r w:rsidRPr="00FF5A48">
        <w:rPr>
          <w:szCs w:val="24"/>
        </w:rPr>
        <w:t xml:space="preserve">Обеспечение исполнения обязательств Участника конкурса </w:t>
      </w:r>
    </w:p>
    <w:p w14:paraId="747C4573" w14:textId="77777777" w:rsidR="008A2963" w:rsidRPr="00FF5A48" w:rsidRDefault="008A2963" w:rsidP="008A2963">
      <w:pPr>
        <w:pStyle w:val="4-"/>
        <w:numPr>
          <w:ilvl w:val="0"/>
          <w:numId w:val="0"/>
        </w:numPr>
        <w:tabs>
          <w:tab w:val="left" w:pos="1418"/>
        </w:tabs>
        <w:spacing w:line="276" w:lineRule="auto"/>
        <w:ind w:left="311"/>
        <w:rPr>
          <w:szCs w:val="24"/>
        </w:rPr>
      </w:pPr>
      <w:r>
        <w:rPr>
          <w:szCs w:val="24"/>
        </w:rPr>
        <w:t xml:space="preserve">2.3.11.1.1. </w:t>
      </w:r>
      <w:r w:rsidRPr="00FF5A48">
        <w:rPr>
          <w:szCs w:val="24"/>
        </w:rPr>
        <w:t>В случае, если извещением о проведении конкурса и конкурсной документацией установлено требование исполнения обязательств, связанных с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 в извещении о проведении Конкурса и в Конкурсной документации.</w:t>
      </w:r>
    </w:p>
    <w:p w14:paraId="5E812FAE" w14:textId="77777777" w:rsidR="008A2963" w:rsidRPr="006F4169" w:rsidRDefault="008A2963" w:rsidP="00A67416">
      <w:pPr>
        <w:pStyle w:val="5-"/>
        <w:numPr>
          <w:ilvl w:val="4"/>
          <w:numId w:val="54"/>
        </w:numPr>
        <w:tabs>
          <w:tab w:val="left" w:pos="142"/>
        </w:tabs>
        <w:spacing w:line="276" w:lineRule="auto"/>
        <w:rPr>
          <w:szCs w:val="24"/>
        </w:rPr>
      </w:pPr>
      <w:r w:rsidRPr="006F4169">
        <w:rPr>
          <w:szCs w:val="24"/>
        </w:rPr>
        <w:t>Непредставление обеспечения обязательств Участника,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1D0F1D6D" w14:textId="77777777" w:rsidR="008A2963" w:rsidRPr="006F4169" w:rsidRDefault="008A2963" w:rsidP="00A67416">
      <w:pPr>
        <w:pStyle w:val="5-"/>
        <w:numPr>
          <w:ilvl w:val="4"/>
          <w:numId w:val="55"/>
        </w:numPr>
        <w:tabs>
          <w:tab w:val="left" w:pos="142"/>
        </w:tabs>
        <w:spacing w:line="276" w:lineRule="auto"/>
        <w:ind w:left="142" w:firstLine="284"/>
        <w:rPr>
          <w:szCs w:val="24"/>
        </w:rPr>
      </w:pPr>
      <w:r w:rsidRPr="006F4169">
        <w:rPr>
          <w:szCs w:val="24"/>
        </w:rPr>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в форме банковской гарантии на сумму </w:t>
      </w:r>
      <w:r>
        <w:rPr>
          <w:szCs w:val="24"/>
        </w:rPr>
        <w:t>2</w:t>
      </w:r>
      <w:r w:rsidRPr="006F4169">
        <w:rPr>
          <w:szCs w:val="24"/>
        </w:rPr>
        <w:t xml:space="preserve">% от начальной (предельной) стоимости закупки, с учетом НДС, либо перечисления денежных средств в размере </w:t>
      </w:r>
      <w:r>
        <w:rPr>
          <w:szCs w:val="24"/>
        </w:rPr>
        <w:t>2</w:t>
      </w:r>
      <w:r w:rsidRPr="006F4169">
        <w:rPr>
          <w:szCs w:val="24"/>
        </w:rPr>
        <w:t>% от начальной (предельной) стоимости, с учетом НДС, путём внесения денежных средств на расчётный счёт Оператора ЭТП.</w:t>
      </w:r>
    </w:p>
    <w:p w14:paraId="67E891B2" w14:textId="77777777" w:rsidR="008A2963" w:rsidRPr="006F4169" w:rsidRDefault="008A2963" w:rsidP="00A67416">
      <w:pPr>
        <w:pStyle w:val="5-"/>
        <w:numPr>
          <w:ilvl w:val="4"/>
          <w:numId w:val="56"/>
        </w:numPr>
        <w:tabs>
          <w:tab w:val="left" w:pos="142"/>
        </w:tabs>
        <w:spacing w:line="276" w:lineRule="auto"/>
        <w:ind w:left="142" w:firstLine="284"/>
        <w:rPr>
          <w:szCs w:val="24"/>
        </w:rPr>
      </w:pPr>
      <w:r w:rsidRPr="006F4169">
        <w:rPr>
          <w:szCs w:val="24"/>
        </w:rPr>
        <w:t xml:space="preserve">Обеспечение исполнения обязательств Участника конкурса в форме перечисления денежных средств. </w:t>
      </w:r>
    </w:p>
    <w:p w14:paraId="602A5538" w14:textId="77777777" w:rsidR="008A2963" w:rsidRPr="00FF5A48" w:rsidRDefault="008A2963" w:rsidP="008A2963">
      <w:pPr>
        <w:pStyle w:val="4-"/>
        <w:numPr>
          <w:ilvl w:val="0"/>
          <w:numId w:val="0"/>
        </w:numPr>
        <w:tabs>
          <w:tab w:val="left" w:pos="142"/>
        </w:tabs>
        <w:spacing w:line="276" w:lineRule="auto"/>
        <w:ind w:left="142" w:firstLine="284"/>
        <w:rPr>
          <w:szCs w:val="24"/>
        </w:rPr>
      </w:pPr>
      <w:r>
        <w:rPr>
          <w:szCs w:val="24"/>
        </w:rPr>
        <w:t xml:space="preserve">2.3.11.1.4. </w:t>
      </w:r>
      <w:r w:rsidRPr="00FF5A48">
        <w:rPr>
          <w:szCs w:val="24"/>
        </w:rPr>
        <w:t>Внесения денежных средств на расчётный счёт Оператора ЭТП и удержание (блокировка) средств в качестве обеспечения исполнения обязательств, связанных с участием в конкурсе в соответствии с регламентом работы ЭТП.</w:t>
      </w:r>
    </w:p>
    <w:p w14:paraId="53143356" w14:textId="77777777" w:rsidR="008A2963" w:rsidRPr="006F4169" w:rsidRDefault="008A2963" w:rsidP="00A67416">
      <w:pPr>
        <w:pStyle w:val="5-"/>
        <w:numPr>
          <w:ilvl w:val="4"/>
          <w:numId w:val="57"/>
        </w:numPr>
        <w:tabs>
          <w:tab w:val="left" w:pos="142"/>
        </w:tabs>
        <w:spacing w:line="276" w:lineRule="auto"/>
        <w:ind w:left="142" w:firstLine="284"/>
        <w:rPr>
          <w:szCs w:val="24"/>
        </w:rPr>
      </w:pPr>
      <w:r w:rsidRPr="006F4169">
        <w:rPr>
          <w:szCs w:val="24"/>
        </w:rPr>
        <w:t xml:space="preserve"> 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49025CF5" w14:textId="77777777" w:rsidR="008A2963" w:rsidRPr="00FF5A48" w:rsidRDefault="008A2963" w:rsidP="008A2963">
      <w:pPr>
        <w:pStyle w:val="4-"/>
        <w:numPr>
          <w:ilvl w:val="0"/>
          <w:numId w:val="0"/>
        </w:numPr>
        <w:tabs>
          <w:tab w:val="left" w:pos="142"/>
        </w:tabs>
        <w:spacing w:line="276" w:lineRule="auto"/>
        <w:ind w:left="142" w:firstLine="284"/>
        <w:rPr>
          <w:szCs w:val="24"/>
        </w:rPr>
      </w:pPr>
      <w:r>
        <w:rPr>
          <w:szCs w:val="24"/>
        </w:rPr>
        <w:t>2.3.11.1.6.</w:t>
      </w:r>
      <w:r w:rsidRPr="00FF5A48">
        <w:rPr>
          <w:szCs w:val="24"/>
        </w:rPr>
        <w:t xml:space="preserve"> </w:t>
      </w:r>
      <w:r w:rsidRPr="00FF5A48">
        <w:rPr>
          <w:szCs w:val="24"/>
          <w:lang w:val="x-none"/>
        </w:rPr>
        <w:t xml:space="preserve">Денежные средства, внесенные в качестве </w:t>
      </w:r>
      <w:r w:rsidRPr="00FF5A48">
        <w:rPr>
          <w:szCs w:val="24"/>
        </w:rPr>
        <w:t>обеспечения исполнения обязательств участника конкурса</w:t>
      </w:r>
      <w:r w:rsidRPr="00FF5A48">
        <w:rPr>
          <w:szCs w:val="24"/>
          <w:lang w:val="x-none"/>
        </w:rPr>
        <w:t>, не возвращаются в следующих случаях:</w:t>
      </w:r>
    </w:p>
    <w:p w14:paraId="7AB5005C" w14:textId="77777777" w:rsidR="008A2963" w:rsidRPr="00FF5A48" w:rsidRDefault="008A2963" w:rsidP="008A2963">
      <w:pPr>
        <w:pStyle w:val="4-"/>
        <w:numPr>
          <w:ilvl w:val="0"/>
          <w:numId w:val="0"/>
        </w:numPr>
        <w:tabs>
          <w:tab w:val="left" w:pos="142"/>
        </w:tabs>
        <w:spacing w:line="276" w:lineRule="auto"/>
        <w:ind w:left="142" w:firstLine="284"/>
        <w:rPr>
          <w:szCs w:val="24"/>
          <w:lang w:val="x-none"/>
        </w:rPr>
      </w:pPr>
      <w:r>
        <w:rPr>
          <w:szCs w:val="24"/>
        </w:rPr>
        <w:t xml:space="preserve">а) </w:t>
      </w:r>
      <w:r w:rsidRPr="00FF5A48">
        <w:rPr>
          <w:szCs w:val="24"/>
          <w:lang w:val="x-none"/>
        </w:rPr>
        <w:t>изменения или отзыва Заявки в течение срока его действия</w:t>
      </w:r>
      <w:r w:rsidRPr="00FF5A48">
        <w:rPr>
          <w:szCs w:val="24"/>
        </w:rPr>
        <w:t>,</w:t>
      </w:r>
      <w:r w:rsidRPr="00FF5A48">
        <w:rPr>
          <w:szCs w:val="24"/>
          <w:lang w:val="x-none"/>
        </w:rPr>
        <w:t xml:space="preserve"> после истечения срока окончания приема Заявок;</w:t>
      </w:r>
    </w:p>
    <w:p w14:paraId="0CDBD611" w14:textId="77777777" w:rsidR="008A2963" w:rsidRPr="00FF5A48" w:rsidRDefault="008A2963" w:rsidP="008A2963">
      <w:pPr>
        <w:pStyle w:val="4-"/>
        <w:numPr>
          <w:ilvl w:val="0"/>
          <w:numId w:val="0"/>
        </w:numPr>
        <w:tabs>
          <w:tab w:val="left" w:pos="142"/>
        </w:tabs>
        <w:spacing w:line="276" w:lineRule="auto"/>
        <w:ind w:left="142" w:firstLine="284"/>
        <w:rPr>
          <w:szCs w:val="24"/>
          <w:lang w:val="x-none"/>
        </w:rPr>
      </w:pPr>
      <w:r>
        <w:rPr>
          <w:szCs w:val="24"/>
        </w:rPr>
        <w:t xml:space="preserve">б) </w:t>
      </w:r>
      <w:r w:rsidRPr="00FF5A48">
        <w:rPr>
          <w:szCs w:val="24"/>
          <w:lang w:val="x-none"/>
        </w:rPr>
        <w:t>предоставления заведомо ложных сведений или намеренного искажения информации или документов, приведенных в составе Заявок;</w:t>
      </w:r>
    </w:p>
    <w:p w14:paraId="68AFFB67" w14:textId="77777777" w:rsidR="008A2963" w:rsidRPr="00FF5A48" w:rsidRDefault="008A2963" w:rsidP="008A2963">
      <w:pPr>
        <w:pStyle w:val="4-"/>
        <w:numPr>
          <w:ilvl w:val="0"/>
          <w:numId w:val="0"/>
        </w:numPr>
        <w:tabs>
          <w:tab w:val="left" w:pos="142"/>
        </w:tabs>
        <w:spacing w:line="276" w:lineRule="auto"/>
        <w:ind w:left="142" w:firstLine="284"/>
        <w:rPr>
          <w:szCs w:val="24"/>
          <w:lang w:val="x-none"/>
        </w:rPr>
      </w:pPr>
      <w:r>
        <w:rPr>
          <w:szCs w:val="24"/>
        </w:rPr>
        <w:t xml:space="preserve">в) </w:t>
      </w:r>
      <w:r w:rsidRPr="00FF5A48">
        <w:rPr>
          <w:szCs w:val="24"/>
          <w:lang w:val="x-none"/>
        </w:rPr>
        <w:t>отказа Победителя конкурса подписать Протокол о результатах конкурса</w:t>
      </w:r>
      <w:r w:rsidRPr="00FF5A48">
        <w:rPr>
          <w:szCs w:val="24"/>
        </w:rPr>
        <w:t>;</w:t>
      </w:r>
    </w:p>
    <w:p w14:paraId="424C8538" w14:textId="77777777" w:rsidR="008A2963" w:rsidRPr="00FF5A48" w:rsidRDefault="008A2963" w:rsidP="008A2963">
      <w:pPr>
        <w:pStyle w:val="4-"/>
        <w:numPr>
          <w:ilvl w:val="0"/>
          <w:numId w:val="0"/>
        </w:numPr>
        <w:tabs>
          <w:tab w:val="left" w:pos="142"/>
        </w:tabs>
        <w:spacing w:line="276" w:lineRule="auto"/>
        <w:ind w:left="142" w:firstLine="284"/>
        <w:rPr>
          <w:szCs w:val="24"/>
          <w:lang w:val="x-none"/>
        </w:rPr>
      </w:pPr>
      <w:r>
        <w:rPr>
          <w:szCs w:val="24"/>
        </w:rPr>
        <w:t xml:space="preserve">г) </w:t>
      </w:r>
      <w:r w:rsidRPr="00FF5A48">
        <w:rPr>
          <w:szCs w:val="24"/>
        </w:rPr>
        <w:t>отказа Победителя заключить договор в установленном настоящей документацией порядке</w:t>
      </w:r>
      <w:r>
        <w:rPr>
          <w:szCs w:val="24"/>
        </w:rPr>
        <w:t>.</w:t>
      </w:r>
    </w:p>
    <w:p w14:paraId="0C9F9747" w14:textId="3170397D" w:rsidR="008A2963" w:rsidRPr="0084792E" w:rsidRDefault="008A2963" w:rsidP="008A2963">
      <w:pPr>
        <w:pStyle w:val="4-"/>
        <w:numPr>
          <w:ilvl w:val="0"/>
          <w:numId w:val="0"/>
        </w:numPr>
        <w:tabs>
          <w:tab w:val="left" w:pos="142"/>
        </w:tabs>
        <w:spacing w:line="276" w:lineRule="auto"/>
        <w:ind w:left="142" w:firstLine="284"/>
        <w:rPr>
          <w:b/>
          <w:szCs w:val="24"/>
        </w:rPr>
      </w:pPr>
      <w:r w:rsidRPr="0084792E">
        <w:rPr>
          <w:b/>
          <w:szCs w:val="24"/>
        </w:rPr>
        <w:t>2.3.11.2. Обеспечение исполнения обязательств Участника конкурса в форме банковской гарантии.</w:t>
      </w:r>
    </w:p>
    <w:p w14:paraId="617B41C7" w14:textId="77777777" w:rsidR="008A2963" w:rsidRPr="0084792E" w:rsidRDefault="008A2963" w:rsidP="008A2963">
      <w:pPr>
        <w:pStyle w:val="5-"/>
        <w:numPr>
          <w:ilvl w:val="0"/>
          <w:numId w:val="0"/>
        </w:numPr>
        <w:tabs>
          <w:tab w:val="left" w:pos="142"/>
        </w:tabs>
        <w:spacing w:line="276" w:lineRule="auto"/>
        <w:ind w:left="681"/>
        <w:rPr>
          <w:szCs w:val="24"/>
        </w:rPr>
      </w:pPr>
      <w:r>
        <w:rPr>
          <w:szCs w:val="24"/>
        </w:rPr>
        <w:t>2.3.11.2.1.</w:t>
      </w:r>
      <w:r w:rsidRPr="0084792E">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p>
    <w:p w14:paraId="509757F8" w14:textId="2C99C9B9" w:rsidR="008A2963" w:rsidRPr="00912577" w:rsidRDefault="008A2963" w:rsidP="008A2963">
      <w:pPr>
        <w:pStyle w:val="5-"/>
        <w:numPr>
          <w:ilvl w:val="0"/>
          <w:numId w:val="0"/>
        </w:numPr>
        <w:tabs>
          <w:tab w:val="left" w:pos="142"/>
        </w:tabs>
        <w:spacing w:line="276" w:lineRule="auto"/>
        <w:ind w:left="426"/>
        <w:rPr>
          <w:szCs w:val="24"/>
        </w:rPr>
      </w:pPr>
      <w:r>
        <w:rPr>
          <w:szCs w:val="24"/>
        </w:rPr>
        <w:t>2.3.11.2.2.</w:t>
      </w:r>
      <w:r w:rsidRPr="00912577">
        <w:rPr>
          <w:szCs w:val="24"/>
        </w:rPr>
        <w:t xml:space="preserve"> Обеспечение исполнения обязательств Участника конкурса должно иметь форму </w:t>
      </w:r>
      <w:r w:rsidRPr="00912577">
        <w:rPr>
          <w:szCs w:val="24"/>
        </w:rPr>
        <w:lastRenderedPageBreak/>
        <w:t>банковской гарантии, составленной с учетом требований статей 368—378 Гражданского кодекса РФ и следующих условий:</w:t>
      </w:r>
    </w:p>
    <w:p w14:paraId="5916956A" w14:textId="77777777" w:rsidR="008A2963" w:rsidRPr="00FF5A48" w:rsidRDefault="008A2963" w:rsidP="008A2963">
      <w:pPr>
        <w:pStyle w:val="4-"/>
        <w:numPr>
          <w:ilvl w:val="0"/>
          <w:numId w:val="0"/>
        </w:numPr>
        <w:tabs>
          <w:tab w:val="left" w:pos="142"/>
        </w:tabs>
        <w:spacing w:line="276" w:lineRule="auto"/>
        <w:ind w:left="567"/>
        <w:rPr>
          <w:szCs w:val="24"/>
        </w:rPr>
      </w:pPr>
      <w:r>
        <w:rPr>
          <w:szCs w:val="24"/>
        </w:rPr>
        <w:t xml:space="preserve">2.3.11.2.3. </w:t>
      </w:r>
      <w:r w:rsidRPr="00FF5A48">
        <w:rPr>
          <w:szCs w:val="24"/>
        </w:rPr>
        <w:t>Банковская гарантия должна быть безотзывной.</w:t>
      </w:r>
    </w:p>
    <w:p w14:paraId="526EF8EB" w14:textId="77777777" w:rsidR="008A2963" w:rsidRPr="00FF5A48" w:rsidRDefault="008A2963" w:rsidP="00A67416">
      <w:pPr>
        <w:pStyle w:val="4-"/>
        <w:numPr>
          <w:ilvl w:val="4"/>
          <w:numId w:val="58"/>
        </w:numPr>
        <w:tabs>
          <w:tab w:val="left" w:pos="142"/>
        </w:tabs>
        <w:spacing w:line="276" w:lineRule="auto"/>
        <w:rPr>
          <w:szCs w:val="24"/>
        </w:rPr>
      </w:pPr>
      <w:r w:rsidRPr="00FF5A48">
        <w:rPr>
          <w:szCs w:val="24"/>
        </w:rPr>
        <w:t>Сумма банковской гарантии должна быть выражена в российских рублях.</w:t>
      </w:r>
    </w:p>
    <w:p w14:paraId="0650416A" w14:textId="77777777" w:rsidR="008A2963" w:rsidRPr="00FF5A48" w:rsidRDefault="008A2963" w:rsidP="00A67416">
      <w:pPr>
        <w:pStyle w:val="4-"/>
        <w:numPr>
          <w:ilvl w:val="4"/>
          <w:numId w:val="58"/>
        </w:numPr>
        <w:tabs>
          <w:tab w:val="left" w:pos="142"/>
        </w:tabs>
        <w:spacing w:line="276" w:lineRule="auto"/>
        <w:ind w:left="0" w:firstLine="483"/>
        <w:rPr>
          <w:szCs w:val="24"/>
        </w:rPr>
      </w:pPr>
      <w:r w:rsidRPr="00FF5A48">
        <w:rPr>
          <w:szCs w:val="24"/>
        </w:rPr>
        <w:t>Банковская гарантия должна действовать в течение срока действия Конкурсной заявки плюс 30 календарных дней.</w:t>
      </w:r>
    </w:p>
    <w:p w14:paraId="4FEA4484" w14:textId="77777777" w:rsidR="008A2963" w:rsidRPr="00FF5A48" w:rsidRDefault="008A2963" w:rsidP="00A67416">
      <w:pPr>
        <w:pStyle w:val="4-"/>
        <w:numPr>
          <w:ilvl w:val="4"/>
          <w:numId w:val="58"/>
        </w:numPr>
        <w:tabs>
          <w:tab w:val="left" w:pos="142"/>
        </w:tabs>
        <w:spacing w:line="276" w:lineRule="auto"/>
        <w:ind w:left="0" w:firstLine="426"/>
        <w:rPr>
          <w:szCs w:val="24"/>
        </w:rPr>
      </w:pPr>
      <w:r w:rsidRPr="00FF5A48">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p>
    <w:p w14:paraId="695360F4" w14:textId="77777777" w:rsidR="008A2963" w:rsidRPr="00FF5A48" w:rsidRDefault="008A2963" w:rsidP="00A67416">
      <w:pPr>
        <w:pStyle w:val="4-"/>
        <w:numPr>
          <w:ilvl w:val="4"/>
          <w:numId w:val="58"/>
        </w:numPr>
        <w:tabs>
          <w:tab w:val="left" w:pos="142"/>
        </w:tabs>
        <w:spacing w:line="276" w:lineRule="auto"/>
        <w:ind w:left="0" w:firstLine="341"/>
        <w:rPr>
          <w:szCs w:val="24"/>
        </w:rPr>
      </w:pPr>
      <w:r w:rsidRPr="00FF5A48">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p>
    <w:p w14:paraId="3EBB6B26" w14:textId="77777777" w:rsidR="008A2963" w:rsidRPr="00FF5A48" w:rsidRDefault="008A2963" w:rsidP="008A2963">
      <w:pPr>
        <w:pStyle w:val="4-"/>
        <w:numPr>
          <w:ilvl w:val="0"/>
          <w:numId w:val="0"/>
        </w:numPr>
        <w:tabs>
          <w:tab w:val="left" w:pos="142"/>
        </w:tabs>
        <w:spacing w:line="276" w:lineRule="auto"/>
        <w:ind w:left="567"/>
        <w:rPr>
          <w:szCs w:val="24"/>
        </w:rPr>
      </w:pPr>
      <w:r>
        <w:rPr>
          <w:szCs w:val="24"/>
        </w:rPr>
        <w:t xml:space="preserve">а) </w:t>
      </w:r>
      <w:r w:rsidRPr="00FF5A48">
        <w:rPr>
          <w:szCs w:val="24"/>
        </w:rPr>
        <w:t>изменения или отзыва Конкурсной заявки в течение срока ее действия после истечения срока окончания приема Конкурсных заявок;</w:t>
      </w:r>
    </w:p>
    <w:p w14:paraId="370A69F8" w14:textId="77777777" w:rsidR="008A2963" w:rsidRPr="00FF5A48" w:rsidRDefault="008A2963" w:rsidP="008A2963">
      <w:pPr>
        <w:pStyle w:val="4-"/>
        <w:numPr>
          <w:ilvl w:val="0"/>
          <w:numId w:val="0"/>
        </w:numPr>
        <w:tabs>
          <w:tab w:val="left" w:pos="142"/>
        </w:tabs>
        <w:spacing w:line="276" w:lineRule="auto"/>
        <w:ind w:left="567"/>
        <w:rPr>
          <w:szCs w:val="24"/>
        </w:rPr>
      </w:pPr>
      <w:r>
        <w:rPr>
          <w:szCs w:val="24"/>
        </w:rPr>
        <w:t xml:space="preserve">б) </w:t>
      </w:r>
      <w:r w:rsidRPr="00FF5A48">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25902EC7" w14:textId="77777777" w:rsidR="008A2963" w:rsidRPr="00FF5A48" w:rsidRDefault="008A2963" w:rsidP="008A2963">
      <w:pPr>
        <w:pStyle w:val="4-"/>
        <w:numPr>
          <w:ilvl w:val="0"/>
          <w:numId w:val="0"/>
        </w:numPr>
        <w:tabs>
          <w:tab w:val="left" w:pos="142"/>
        </w:tabs>
        <w:spacing w:line="276" w:lineRule="auto"/>
        <w:ind w:left="567"/>
        <w:rPr>
          <w:szCs w:val="24"/>
        </w:rPr>
      </w:pPr>
      <w:r>
        <w:rPr>
          <w:szCs w:val="24"/>
        </w:rPr>
        <w:t xml:space="preserve">в) </w:t>
      </w:r>
      <w:r w:rsidRPr="00FF5A48">
        <w:rPr>
          <w:szCs w:val="24"/>
        </w:rPr>
        <w:t>отказа Победителя конкурса подписать Протокол о результатах конкурса;</w:t>
      </w:r>
    </w:p>
    <w:p w14:paraId="275F6069" w14:textId="77777777" w:rsidR="008A2963" w:rsidRPr="00FF5A48" w:rsidRDefault="008A2963" w:rsidP="008A2963">
      <w:pPr>
        <w:pStyle w:val="4-"/>
        <w:numPr>
          <w:ilvl w:val="0"/>
          <w:numId w:val="0"/>
        </w:numPr>
        <w:tabs>
          <w:tab w:val="left" w:pos="142"/>
        </w:tabs>
        <w:spacing w:line="276" w:lineRule="auto"/>
        <w:ind w:left="567"/>
        <w:rPr>
          <w:szCs w:val="24"/>
        </w:rPr>
      </w:pPr>
      <w:r>
        <w:rPr>
          <w:szCs w:val="24"/>
        </w:rPr>
        <w:t xml:space="preserve">г) </w:t>
      </w:r>
      <w:r w:rsidRPr="00FF5A48">
        <w:rPr>
          <w:szCs w:val="24"/>
        </w:rPr>
        <w:t>отказа Победителя конкурса заключить Договор в установленном настоящей Конкурсной документацией порядке.</w:t>
      </w:r>
    </w:p>
    <w:p w14:paraId="11026700" w14:textId="77777777" w:rsidR="008A2963" w:rsidRPr="00FF5A48" w:rsidRDefault="008A2963" w:rsidP="00A67416">
      <w:pPr>
        <w:pStyle w:val="4-"/>
        <w:numPr>
          <w:ilvl w:val="4"/>
          <w:numId w:val="58"/>
        </w:numPr>
        <w:tabs>
          <w:tab w:val="left" w:pos="142"/>
        </w:tabs>
        <w:spacing w:line="276" w:lineRule="auto"/>
        <w:rPr>
          <w:szCs w:val="24"/>
        </w:rPr>
      </w:pPr>
      <w:r w:rsidRPr="00FF5A48">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24363016" w14:textId="77777777" w:rsidR="008A2963" w:rsidRPr="00FF5A48" w:rsidRDefault="008A2963" w:rsidP="00A67416">
      <w:pPr>
        <w:pStyle w:val="4-"/>
        <w:numPr>
          <w:ilvl w:val="4"/>
          <w:numId w:val="58"/>
        </w:numPr>
        <w:tabs>
          <w:tab w:val="left" w:pos="142"/>
        </w:tabs>
        <w:spacing w:line="276" w:lineRule="auto"/>
        <w:rPr>
          <w:szCs w:val="24"/>
        </w:rPr>
      </w:pPr>
      <w:r w:rsidRPr="00FF5A48">
        <w:rPr>
          <w:szCs w:val="24"/>
        </w:rPr>
        <w:t>Платеж по банковской гарантии должен быть осуществлен в течение 5 рабочих дней после обращения бенефициара.</w:t>
      </w:r>
    </w:p>
    <w:p w14:paraId="4DDF819A" w14:textId="77777777" w:rsidR="008A2963" w:rsidRPr="00FF5A48" w:rsidRDefault="008A2963" w:rsidP="00A67416">
      <w:pPr>
        <w:pStyle w:val="4-"/>
        <w:numPr>
          <w:ilvl w:val="4"/>
          <w:numId w:val="58"/>
        </w:numPr>
        <w:tabs>
          <w:tab w:val="left" w:pos="142"/>
        </w:tabs>
        <w:spacing w:line="276" w:lineRule="auto"/>
        <w:rPr>
          <w:szCs w:val="24"/>
        </w:rPr>
      </w:pPr>
      <w:r w:rsidRPr="00FF5A4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27BC0F9" w14:textId="77777777" w:rsidR="008A2963" w:rsidRPr="00FF5A48" w:rsidRDefault="008A2963" w:rsidP="00A67416">
      <w:pPr>
        <w:pStyle w:val="4-"/>
        <w:numPr>
          <w:ilvl w:val="4"/>
          <w:numId w:val="58"/>
        </w:numPr>
        <w:tabs>
          <w:tab w:val="left" w:pos="142"/>
        </w:tabs>
        <w:spacing w:line="276" w:lineRule="auto"/>
        <w:rPr>
          <w:szCs w:val="24"/>
        </w:rPr>
      </w:pPr>
      <w:r>
        <w:rPr>
          <w:szCs w:val="24"/>
        </w:rPr>
        <w:t>.</w:t>
      </w:r>
      <w:r w:rsidRPr="00FF5A48">
        <w:rPr>
          <w:szCs w:val="24"/>
        </w:rPr>
        <w:t>В состав копий Конкурсных заявок должны быть включены копии банковской гарантии.</w:t>
      </w:r>
    </w:p>
    <w:p w14:paraId="30A6C3A2" w14:textId="77777777" w:rsidR="008A2963" w:rsidRPr="00FF5A48" w:rsidRDefault="008A2963" w:rsidP="00A67416">
      <w:pPr>
        <w:pStyle w:val="4-"/>
        <w:numPr>
          <w:ilvl w:val="4"/>
          <w:numId w:val="58"/>
        </w:numPr>
        <w:tabs>
          <w:tab w:val="left" w:pos="142"/>
        </w:tabs>
        <w:spacing w:line="276" w:lineRule="auto"/>
        <w:rPr>
          <w:szCs w:val="24"/>
        </w:rPr>
      </w:pPr>
      <w:r w:rsidRPr="00FF5A48">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08ABFA04" w14:textId="77777777" w:rsidR="008A2963" w:rsidRPr="00FF5A48" w:rsidRDefault="008A2963" w:rsidP="008A2963">
      <w:pPr>
        <w:pStyle w:val="4-"/>
        <w:numPr>
          <w:ilvl w:val="0"/>
          <w:numId w:val="0"/>
        </w:numPr>
        <w:tabs>
          <w:tab w:val="left" w:pos="142"/>
        </w:tabs>
        <w:spacing w:line="276" w:lineRule="auto"/>
        <w:ind w:left="567"/>
        <w:rPr>
          <w:szCs w:val="24"/>
        </w:rPr>
      </w:pPr>
      <w:r>
        <w:rPr>
          <w:szCs w:val="24"/>
        </w:rPr>
        <w:t xml:space="preserve">а) </w:t>
      </w:r>
      <w:r w:rsidRPr="00FF5A48">
        <w:rPr>
          <w:szCs w:val="24"/>
        </w:rPr>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48A32EF7" w14:textId="77777777" w:rsidR="008A2963" w:rsidRPr="00FF5A48" w:rsidRDefault="008A2963" w:rsidP="008A2963">
      <w:pPr>
        <w:pStyle w:val="4-"/>
        <w:numPr>
          <w:ilvl w:val="0"/>
          <w:numId w:val="0"/>
        </w:numPr>
        <w:tabs>
          <w:tab w:val="left" w:pos="142"/>
        </w:tabs>
        <w:spacing w:line="276" w:lineRule="auto"/>
        <w:ind w:left="567"/>
        <w:rPr>
          <w:szCs w:val="24"/>
        </w:rPr>
      </w:pPr>
      <w:r>
        <w:rPr>
          <w:szCs w:val="24"/>
        </w:rPr>
        <w:t xml:space="preserve">б) </w:t>
      </w:r>
      <w:r w:rsidRPr="00FF5A48">
        <w:rPr>
          <w:szCs w:val="24"/>
        </w:rPr>
        <w:t>участвовать в системе страхования вкладов;</w:t>
      </w:r>
    </w:p>
    <w:p w14:paraId="374D8675" w14:textId="77777777" w:rsidR="008A2963" w:rsidRPr="00FF5A48" w:rsidRDefault="008A2963" w:rsidP="008A2963">
      <w:pPr>
        <w:pStyle w:val="4-"/>
        <w:numPr>
          <w:ilvl w:val="0"/>
          <w:numId w:val="0"/>
        </w:numPr>
        <w:tabs>
          <w:tab w:val="left" w:pos="142"/>
        </w:tabs>
        <w:spacing w:line="276" w:lineRule="auto"/>
        <w:ind w:left="567"/>
        <w:rPr>
          <w:szCs w:val="24"/>
        </w:rPr>
      </w:pPr>
      <w:r>
        <w:rPr>
          <w:szCs w:val="24"/>
        </w:rPr>
        <w:t xml:space="preserve">в) </w:t>
      </w:r>
      <w:r w:rsidRPr="00FF5A48">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342C1058" w14:textId="77777777" w:rsidR="008A2963" w:rsidRPr="00FF5A48" w:rsidRDefault="008A2963" w:rsidP="008A2963">
      <w:pPr>
        <w:pStyle w:val="4-"/>
        <w:numPr>
          <w:ilvl w:val="0"/>
          <w:numId w:val="0"/>
        </w:numPr>
        <w:tabs>
          <w:tab w:val="left" w:pos="142"/>
        </w:tabs>
        <w:spacing w:line="276" w:lineRule="auto"/>
        <w:ind w:left="567"/>
        <w:rPr>
          <w:szCs w:val="24"/>
        </w:rPr>
      </w:pPr>
      <w:r>
        <w:rPr>
          <w:szCs w:val="24"/>
        </w:rPr>
        <w:t xml:space="preserve">г) </w:t>
      </w:r>
      <w:r w:rsidRPr="00FF5A48">
        <w:rPr>
          <w:szCs w:val="24"/>
        </w:rPr>
        <w:t>присутствовать (офис, отделение, филиал) по местонахождению Общества;</w:t>
      </w:r>
    </w:p>
    <w:p w14:paraId="197BD1A5" w14:textId="77777777" w:rsidR="008A2963" w:rsidRPr="00FF5A48" w:rsidRDefault="008A2963" w:rsidP="008A2963">
      <w:pPr>
        <w:pStyle w:val="4-"/>
        <w:numPr>
          <w:ilvl w:val="0"/>
          <w:numId w:val="0"/>
        </w:numPr>
        <w:tabs>
          <w:tab w:val="left" w:pos="142"/>
        </w:tabs>
        <w:spacing w:line="276" w:lineRule="auto"/>
        <w:ind w:left="567"/>
        <w:rPr>
          <w:szCs w:val="24"/>
        </w:rPr>
      </w:pPr>
      <w:r>
        <w:rPr>
          <w:szCs w:val="24"/>
        </w:rPr>
        <w:t xml:space="preserve">д) </w:t>
      </w:r>
      <w:r w:rsidRPr="00FF5A48">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3E2659F8" w14:textId="77777777" w:rsidR="008A2963" w:rsidRPr="00601902" w:rsidRDefault="008A2963" w:rsidP="00A67416">
      <w:pPr>
        <w:pStyle w:val="5-"/>
        <w:numPr>
          <w:ilvl w:val="4"/>
          <w:numId w:val="59"/>
        </w:numPr>
        <w:tabs>
          <w:tab w:val="left" w:pos="142"/>
        </w:tabs>
        <w:spacing w:line="276" w:lineRule="auto"/>
        <w:ind w:left="0" w:firstLine="851"/>
        <w:rPr>
          <w:szCs w:val="24"/>
        </w:rPr>
      </w:pPr>
      <w:r w:rsidRPr="00601902">
        <w:rPr>
          <w:szCs w:val="24"/>
        </w:rPr>
        <w:t xml:space="preserve">В любом случае, банковская гарантия должна быть выдана банком, страховой компанией или иной кредитной организацией, о которых достоверно известно, что они не являются убыточными, банкротами, не находятся под внешним управлением или их лицензия </w:t>
      </w:r>
      <w:r w:rsidRPr="00601902">
        <w:rPr>
          <w:szCs w:val="24"/>
        </w:rPr>
        <w:lastRenderedPageBreak/>
        <w:t>не приостановлена полностью или частично.</w:t>
      </w:r>
    </w:p>
    <w:p w14:paraId="60564D51" w14:textId="77777777" w:rsidR="008A2963" w:rsidRPr="00FF5A48" w:rsidRDefault="008A2963" w:rsidP="008A2963">
      <w:pPr>
        <w:pStyle w:val="4-"/>
        <w:numPr>
          <w:ilvl w:val="0"/>
          <w:numId w:val="0"/>
        </w:numPr>
        <w:tabs>
          <w:tab w:val="left" w:pos="142"/>
        </w:tabs>
        <w:spacing w:line="276" w:lineRule="auto"/>
        <w:ind w:firstLine="851"/>
        <w:rPr>
          <w:szCs w:val="24"/>
        </w:rPr>
      </w:pPr>
      <w:r>
        <w:rPr>
          <w:szCs w:val="24"/>
        </w:rPr>
        <w:t xml:space="preserve">2.3.11.2.14. </w:t>
      </w:r>
      <w:r w:rsidRPr="00FF5A48">
        <w:rPr>
          <w:szCs w:val="24"/>
        </w:rPr>
        <w:t>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истечения срока действия заявки (в зависимости от того, что наступит ранее).</w:t>
      </w:r>
    </w:p>
    <w:p w14:paraId="69E10E8A" w14:textId="77777777" w:rsidR="008A2963" w:rsidRPr="00601902" w:rsidRDefault="008A2963" w:rsidP="00A67416">
      <w:pPr>
        <w:pStyle w:val="5-"/>
        <w:numPr>
          <w:ilvl w:val="4"/>
          <w:numId w:val="60"/>
        </w:numPr>
        <w:tabs>
          <w:tab w:val="left" w:pos="142"/>
        </w:tabs>
        <w:spacing w:line="276" w:lineRule="auto"/>
        <w:ind w:left="0" w:firstLine="851"/>
        <w:rPr>
          <w:szCs w:val="24"/>
        </w:rPr>
      </w:pPr>
      <w:r w:rsidRPr="00601902">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79F7B678" w14:textId="77777777" w:rsidR="008A2963" w:rsidRPr="00A57DAE" w:rsidRDefault="008A2963" w:rsidP="00A67416">
      <w:pPr>
        <w:pStyle w:val="5-"/>
        <w:numPr>
          <w:ilvl w:val="4"/>
          <w:numId w:val="61"/>
        </w:numPr>
        <w:tabs>
          <w:tab w:val="left" w:pos="142"/>
        </w:tabs>
        <w:spacing w:line="276" w:lineRule="auto"/>
        <w:ind w:left="0" w:firstLine="851"/>
        <w:rPr>
          <w:szCs w:val="24"/>
          <w:highlight w:val="yellow"/>
        </w:rPr>
      </w:pPr>
      <w:r w:rsidRPr="00A57DAE">
        <w:rPr>
          <w:szCs w:val="24"/>
          <w:highlight w:val="yellow"/>
        </w:rPr>
        <w:t>Оригинал банковской гарантии должен быть предоставлен организатору торгов до момента вскрытия на ЭТП по адресу: 344002 Россия, г. Ростов-на-Дону, ул. Большая Садовая, 49.</w:t>
      </w:r>
    </w:p>
    <w:p w14:paraId="6582EEE7" w14:textId="76BE2674" w:rsidR="008A2963" w:rsidRPr="008A2963" w:rsidRDefault="008A2963" w:rsidP="00A67416">
      <w:pPr>
        <w:pStyle w:val="5-"/>
        <w:numPr>
          <w:ilvl w:val="4"/>
          <w:numId w:val="62"/>
        </w:numPr>
        <w:tabs>
          <w:tab w:val="left" w:pos="142"/>
        </w:tabs>
        <w:spacing w:line="276" w:lineRule="auto"/>
        <w:ind w:left="0" w:firstLine="851"/>
        <w:rPr>
          <w:szCs w:val="24"/>
          <w:highlight w:val="yellow"/>
        </w:rPr>
      </w:pPr>
      <w:r w:rsidRPr="00A57DAE">
        <w:rPr>
          <w:szCs w:val="24"/>
          <w:highlight w:val="yellow"/>
        </w:rPr>
        <w:t>Скан банковской гарантии обязательно необходимо подгружать при подаче заявки на ЭТП согласно регламенту ЭТП.</w:t>
      </w:r>
    </w:p>
    <w:p w14:paraId="0EA0DFF1" w14:textId="77777777" w:rsidR="007A1F3E" w:rsidRPr="000B17CC" w:rsidRDefault="007A1F3E" w:rsidP="00A67416">
      <w:pPr>
        <w:pStyle w:val="3-"/>
        <w:numPr>
          <w:ilvl w:val="2"/>
          <w:numId w:val="44"/>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A67416">
      <w:pPr>
        <w:pStyle w:val="4-"/>
        <w:numPr>
          <w:ilvl w:val="3"/>
          <w:numId w:val="44"/>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A67416">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A67416">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A67416">
      <w:pPr>
        <w:pStyle w:val="3-"/>
        <w:numPr>
          <w:ilvl w:val="2"/>
          <w:numId w:val="44"/>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A67416">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A67416">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A67416">
      <w:pPr>
        <w:pStyle w:val="3-"/>
        <w:numPr>
          <w:ilvl w:val="2"/>
          <w:numId w:val="44"/>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A67416">
      <w:pPr>
        <w:pStyle w:val="4-"/>
        <w:numPr>
          <w:ilvl w:val="3"/>
          <w:numId w:val="44"/>
        </w:numPr>
        <w:tabs>
          <w:tab w:val="left" w:pos="1418"/>
        </w:tabs>
        <w:spacing w:line="276" w:lineRule="auto"/>
        <w:ind w:left="0" w:firstLine="709"/>
        <w:rPr>
          <w:szCs w:val="24"/>
        </w:rPr>
      </w:pPr>
      <w:r w:rsidRPr="0065072D">
        <w:rPr>
          <w:szCs w:val="24"/>
        </w:rPr>
        <w:lastRenderedPageBreak/>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A67416">
      <w:pPr>
        <w:pStyle w:val="4-"/>
        <w:numPr>
          <w:ilvl w:val="3"/>
          <w:numId w:val="44"/>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A67416">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A67416">
      <w:pPr>
        <w:pStyle w:val="2-"/>
        <w:numPr>
          <w:ilvl w:val="1"/>
          <w:numId w:val="44"/>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A67416">
      <w:pPr>
        <w:pStyle w:val="3-"/>
        <w:numPr>
          <w:ilvl w:val="2"/>
          <w:numId w:val="44"/>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A67416">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A67416">
      <w:pPr>
        <w:pStyle w:val="4-"/>
        <w:numPr>
          <w:ilvl w:val="3"/>
          <w:numId w:val="44"/>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1B0985" w:rsidRDefault="00EB3AE0" w:rsidP="00A67416">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A67416">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035615">
        <w:tc>
          <w:tcPr>
            <w:tcW w:w="6230" w:type="dxa"/>
          </w:tcPr>
          <w:p w14:paraId="36E8AA63" w14:textId="77777777" w:rsidR="001B0985" w:rsidRDefault="001B0985" w:rsidP="00035615">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035615">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035615">
        <w:tc>
          <w:tcPr>
            <w:tcW w:w="6230" w:type="dxa"/>
          </w:tcPr>
          <w:p w14:paraId="4CD83FEB" w14:textId="77777777" w:rsidR="001B0985" w:rsidRDefault="001B0985" w:rsidP="00035615">
            <w:pPr>
              <w:pStyle w:val="Times120"/>
              <w:widowControl w:val="0"/>
              <w:spacing w:after="120"/>
              <w:ind w:firstLine="0"/>
              <w:rPr>
                <w:szCs w:val="24"/>
              </w:rPr>
            </w:pPr>
            <w:r>
              <w:rPr>
                <w:szCs w:val="24"/>
              </w:rPr>
              <w:lastRenderedPageBreak/>
              <w:t>Более 100 млн. руб.</w:t>
            </w:r>
          </w:p>
        </w:tc>
        <w:tc>
          <w:tcPr>
            <w:tcW w:w="3115" w:type="dxa"/>
          </w:tcPr>
          <w:p w14:paraId="1F18EA52" w14:textId="77777777" w:rsidR="001B0985" w:rsidRDefault="001B0985" w:rsidP="00035615">
            <w:pPr>
              <w:pStyle w:val="Times120"/>
              <w:widowControl w:val="0"/>
              <w:spacing w:after="120"/>
              <w:ind w:firstLine="0"/>
              <w:rPr>
                <w:szCs w:val="24"/>
              </w:rPr>
            </w:pPr>
            <w:r>
              <w:rPr>
                <w:szCs w:val="24"/>
              </w:rPr>
              <w:t>30</w:t>
            </w:r>
          </w:p>
        </w:tc>
      </w:tr>
      <w:tr w:rsidR="001B0985" w14:paraId="54C65C13" w14:textId="77777777" w:rsidTr="00035615">
        <w:tc>
          <w:tcPr>
            <w:tcW w:w="6230" w:type="dxa"/>
          </w:tcPr>
          <w:p w14:paraId="12B38FB5" w14:textId="77777777" w:rsidR="001B0985" w:rsidRDefault="001B0985" w:rsidP="00035615">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035615">
            <w:pPr>
              <w:pStyle w:val="Times120"/>
              <w:widowControl w:val="0"/>
              <w:spacing w:after="120"/>
              <w:ind w:firstLine="0"/>
              <w:rPr>
                <w:szCs w:val="24"/>
              </w:rPr>
            </w:pPr>
            <w:r>
              <w:rPr>
                <w:szCs w:val="24"/>
              </w:rPr>
              <w:t>20</w:t>
            </w:r>
          </w:p>
        </w:tc>
      </w:tr>
      <w:tr w:rsidR="001B0985" w14:paraId="2743B5FD" w14:textId="77777777" w:rsidTr="00035615">
        <w:tc>
          <w:tcPr>
            <w:tcW w:w="6230" w:type="dxa"/>
          </w:tcPr>
          <w:p w14:paraId="58C73358" w14:textId="77777777" w:rsidR="001B0985" w:rsidRDefault="001B0985" w:rsidP="00035615">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035615">
            <w:pPr>
              <w:pStyle w:val="Times120"/>
              <w:widowControl w:val="0"/>
              <w:spacing w:after="120"/>
              <w:ind w:firstLine="0"/>
              <w:rPr>
                <w:szCs w:val="24"/>
              </w:rPr>
            </w:pPr>
            <w:r>
              <w:rPr>
                <w:szCs w:val="24"/>
              </w:rPr>
              <w:t>10</w:t>
            </w:r>
          </w:p>
        </w:tc>
      </w:tr>
      <w:tr w:rsidR="001B0985" w14:paraId="3144D253" w14:textId="77777777" w:rsidTr="00035615">
        <w:tc>
          <w:tcPr>
            <w:tcW w:w="6230" w:type="dxa"/>
          </w:tcPr>
          <w:p w14:paraId="6BA96D12" w14:textId="77777777" w:rsidR="001B0985" w:rsidRPr="00917DF3" w:rsidRDefault="001B0985" w:rsidP="00035615">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5DCA344A" w14:textId="77777777" w:rsidR="001B0985" w:rsidRDefault="001B0985" w:rsidP="00035615">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A67416">
      <w:pPr>
        <w:pStyle w:val="3-"/>
        <w:numPr>
          <w:ilvl w:val="2"/>
          <w:numId w:val="44"/>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A67416">
      <w:pPr>
        <w:pStyle w:val="2-"/>
        <w:numPr>
          <w:ilvl w:val="1"/>
          <w:numId w:val="44"/>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A67416">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A67416">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A67416">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A67416">
      <w:pPr>
        <w:pStyle w:val="2-"/>
        <w:numPr>
          <w:ilvl w:val="1"/>
          <w:numId w:val="44"/>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A67416">
      <w:pPr>
        <w:pStyle w:val="3-"/>
        <w:numPr>
          <w:ilvl w:val="2"/>
          <w:numId w:val="44"/>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A67416">
      <w:pPr>
        <w:pStyle w:val="3-"/>
        <w:numPr>
          <w:ilvl w:val="2"/>
          <w:numId w:val="44"/>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A67416">
      <w:pPr>
        <w:pStyle w:val="3-"/>
        <w:numPr>
          <w:ilvl w:val="2"/>
          <w:numId w:val="44"/>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A67416">
      <w:pPr>
        <w:pStyle w:val="3-"/>
        <w:numPr>
          <w:ilvl w:val="2"/>
          <w:numId w:val="44"/>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A67416">
      <w:pPr>
        <w:pStyle w:val="3-"/>
        <w:numPr>
          <w:ilvl w:val="2"/>
          <w:numId w:val="44"/>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w:t>
      </w:r>
      <w:r w:rsidRPr="0065072D">
        <w:rPr>
          <w:szCs w:val="24"/>
        </w:rPr>
        <w:lastRenderedPageBreak/>
        <w:t xml:space="preserve">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A67416">
      <w:pPr>
        <w:pStyle w:val="3-"/>
        <w:numPr>
          <w:ilvl w:val="2"/>
          <w:numId w:val="44"/>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A67416">
      <w:pPr>
        <w:pStyle w:val="3-"/>
        <w:numPr>
          <w:ilvl w:val="2"/>
          <w:numId w:val="44"/>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A67416">
      <w:pPr>
        <w:pStyle w:val="6-"/>
        <w:numPr>
          <w:ilvl w:val="5"/>
          <w:numId w:val="44"/>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A67416">
      <w:pPr>
        <w:pStyle w:val="6-"/>
        <w:numPr>
          <w:ilvl w:val="5"/>
          <w:numId w:val="44"/>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A67416">
      <w:pPr>
        <w:pStyle w:val="6-"/>
        <w:numPr>
          <w:ilvl w:val="5"/>
          <w:numId w:val="44"/>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A67416">
      <w:pPr>
        <w:pStyle w:val="6-"/>
        <w:numPr>
          <w:ilvl w:val="5"/>
          <w:numId w:val="44"/>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A67416">
      <w:pPr>
        <w:pStyle w:val="6-"/>
        <w:numPr>
          <w:ilvl w:val="5"/>
          <w:numId w:val="44"/>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A67416">
      <w:pPr>
        <w:pStyle w:val="6-"/>
        <w:numPr>
          <w:ilvl w:val="5"/>
          <w:numId w:val="44"/>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A67416">
      <w:pPr>
        <w:pStyle w:val="6-"/>
        <w:numPr>
          <w:ilvl w:val="5"/>
          <w:numId w:val="44"/>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A67416">
      <w:pPr>
        <w:pStyle w:val="6-"/>
        <w:numPr>
          <w:ilvl w:val="5"/>
          <w:numId w:val="44"/>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A67416">
      <w:pPr>
        <w:pStyle w:val="6-"/>
        <w:numPr>
          <w:ilvl w:val="5"/>
          <w:numId w:val="44"/>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A67416">
      <w:pPr>
        <w:pStyle w:val="3-"/>
        <w:numPr>
          <w:ilvl w:val="2"/>
          <w:numId w:val="44"/>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A67416">
      <w:pPr>
        <w:pStyle w:val="2-"/>
        <w:numPr>
          <w:ilvl w:val="1"/>
          <w:numId w:val="44"/>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A67416">
      <w:pPr>
        <w:pStyle w:val="3-"/>
        <w:numPr>
          <w:ilvl w:val="2"/>
          <w:numId w:val="44"/>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A67416">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A67416">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A67416">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A67416">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A67416">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A67416">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A67416">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A67416">
      <w:pPr>
        <w:pStyle w:val="6-"/>
        <w:numPr>
          <w:ilvl w:val="5"/>
          <w:numId w:val="44"/>
        </w:numPr>
        <w:tabs>
          <w:tab w:val="left" w:pos="1418"/>
        </w:tabs>
        <w:spacing w:line="276" w:lineRule="auto"/>
        <w:ind w:left="0" w:firstLine="709"/>
        <w:rPr>
          <w:szCs w:val="24"/>
        </w:rPr>
      </w:pPr>
      <w:r w:rsidRPr="0030245D">
        <w:rPr>
          <w:szCs w:val="24"/>
        </w:rPr>
        <w:lastRenderedPageBreak/>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A67416">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A67416">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A67416">
      <w:pPr>
        <w:pStyle w:val="3-"/>
        <w:numPr>
          <w:ilvl w:val="2"/>
          <w:numId w:val="44"/>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A67416">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A67416">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A67416">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A67416">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A67416">
      <w:pPr>
        <w:pStyle w:val="4-"/>
        <w:numPr>
          <w:ilvl w:val="3"/>
          <w:numId w:val="44"/>
        </w:numPr>
        <w:tabs>
          <w:tab w:val="left" w:pos="1418"/>
        </w:tabs>
        <w:spacing w:line="276" w:lineRule="auto"/>
        <w:ind w:left="0" w:firstLine="709"/>
        <w:rPr>
          <w:szCs w:val="24"/>
        </w:rPr>
      </w:pPr>
      <w:bookmarkStart w:id="199"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A67416">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A67416">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01FF6" w:rsidRDefault="007A1F3E" w:rsidP="00A67416">
      <w:pPr>
        <w:pStyle w:val="4-"/>
        <w:numPr>
          <w:ilvl w:val="3"/>
          <w:numId w:val="44"/>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w:t>
      </w:r>
      <w:r w:rsidRPr="00D01FF6">
        <w:rPr>
          <w:szCs w:val="24"/>
        </w:rPr>
        <w:t>отклонить Заявки, которые:</w:t>
      </w:r>
      <w:bookmarkEnd w:id="199"/>
      <w:bookmarkEnd w:id="200"/>
    </w:p>
    <w:p w14:paraId="10876065" w14:textId="77777777" w:rsidR="007A1F3E" w:rsidRPr="00D01FF6" w:rsidRDefault="007A1F3E" w:rsidP="00A67416">
      <w:pPr>
        <w:pStyle w:val="6-"/>
        <w:numPr>
          <w:ilvl w:val="5"/>
          <w:numId w:val="44"/>
        </w:numPr>
        <w:tabs>
          <w:tab w:val="left" w:pos="1418"/>
        </w:tabs>
        <w:spacing w:line="276" w:lineRule="auto"/>
        <w:ind w:left="0" w:firstLine="709"/>
        <w:rPr>
          <w:szCs w:val="24"/>
        </w:rPr>
      </w:pPr>
      <w:r w:rsidRPr="00D01FF6">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D01FF6" w:rsidRDefault="007A1F3E" w:rsidP="00A67416">
      <w:pPr>
        <w:pStyle w:val="6-"/>
        <w:numPr>
          <w:ilvl w:val="5"/>
          <w:numId w:val="44"/>
        </w:numPr>
        <w:tabs>
          <w:tab w:val="left" w:pos="1418"/>
        </w:tabs>
        <w:spacing w:line="276" w:lineRule="auto"/>
        <w:ind w:left="0" w:firstLine="709"/>
        <w:rPr>
          <w:szCs w:val="24"/>
        </w:rPr>
      </w:pPr>
      <w:r w:rsidRPr="00D01FF6">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D01FF6" w:rsidRDefault="00030923" w:rsidP="00A67416">
      <w:pPr>
        <w:pStyle w:val="6-"/>
        <w:numPr>
          <w:ilvl w:val="5"/>
          <w:numId w:val="44"/>
        </w:numPr>
        <w:tabs>
          <w:tab w:val="left" w:pos="1418"/>
        </w:tabs>
        <w:spacing w:line="276" w:lineRule="auto"/>
        <w:ind w:left="0" w:firstLine="709"/>
        <w:rPr>
          <w:szCs w:val="24"/>
        </w:rPr>
      </w:pPr>
      <w:r w:rsidRPr="00D01FF6">
        <w:rPr>
          <w:szCs w:val="24"/>
        </w:rPr>
        <w:t xml:space="preserve">которые по существу не отвечающие техническим, коммерческим или Договорным </w:t>
      </w:r>
      <w:r w:rsidRPr="00D01FF6">
        <w:rPr>
          <w:szCs w:val="24"/>
        </w:rPr>
        <w:lastRenderedPageBreak/>
        <w:t>требованиям настоящей Документации по запросу предложений,</w:t>
      </w:r>
      <w:r w:rsidRPr="00D01FF6">
        <w:t xml:space="preserve"> </w:t>
      </w:r>
      <w:r w:rsidRPr="00D01FF6">
        <w:rPr>
          <w:szCs w:val="24"/>
        </w:rPr>
        <w:t>в т.ч. содержат недостоверные сведения о стране происхождения товара, указанного в Заявке</w:t>
      </w:r>
      <w:r w:rsidR="007A1F3E" w:rsidRPr="00D01FF6">
        <w:rPr>
          <w:szCs w:val="24"/>
        </w:rPr>
        <w:t>;</w:t>
      </w:r>
    </w:p>
    <w:p w14:paraId="4F225844" w14:textId="77777777" w:rsidR="007A1F3E" w:rsidRPr="00D01FF6" w:rsidRDefault="007A1F3E" w:rsidP="00A67416">
      <w:pPr>
        <w:pStyle w:val="6-"/>
        <w:numPr>
          <w:ilvl w:val="5"/>
          <w:numId w:val="44"/>
        </w:numPr>
        <w:tabs>
          <w:tab w:val="left" w:pos="1418"/>
        </w:tabs>
        <w:spacing w:line="276" w:lineRule="auto"/>
        <w:ind w:left="0" w:firstLine="709"/>
        <w:rPr>
          <w:szCs w:val="24"/>
        </w:rPr>
      </w:pPr>
      <w:r w:rsidRPr="00D01FF6">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A67416">
      <w:pPr>
        <w:pStyle w:val="4-"/>
        <w:numPr>
          <w:ilvl w:val="3"/>
          <w:numId w:val="44"/>
        </w:numPr>
        <w:tabs>
          <w:tab w:val="left" w:pos="1418"/>
        </w:tabs>
        <w:spacing w:line="276" w:lineRule="auto"/>
        <w:ind w:left="0" w:firstLine="709"/>
        <w:rPr>
          <w:szCs w:val="24"/>
        </w:rPr>
      </w:pPr>
      <w:r w:rsidRPr="00D01FF6">
        <w:rPr>
          <w:szCs w:val="24"/>
        </w:rPr>
        <w:t>При проведении отборочной стадии Организатор</w:t>
      </w:r>
      <w:r w:rsidRPr="00907B0C">
        <w:rPr>
          <w:szCs w:val="24"/>
        </w:rPr>
        <w:t xml:space="preserve">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A67416">
      <w:pPr>
        <w:pStyle w:val="3-"/>
        <w:numPr>
          <w:ilvl w:val="2"/>
          <w:numId w:val="44"/>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9117FEA" w14:textId="5AFA45C6" w:rsidR="00560BD2" w:rsidRPr="00D01FF6" w:rsidRDefault="007A1F3E" w:rsidP="00A67416">
      <w:pPr>
        <w:pStyle w:val="4-"/>
        <w:numPr>
          <w:ilvl w:val="3"/>
          <w:numId w:val="44"/>
        </w:numPr>
        <w:tabs>
          <w:tab w:val="left" w:pos="1418"/>
        </w:tabs>
        <w:spacing w:line="276" w:lineRule="auto"/>
        <w:ind w:left="0" w:firstLine="709"/>
        <w:rPr>
          <w:b/>
          <w:szCs w:val="24"/>
          <w:highlight w:val="yellow"/>
          <w:lang w:val="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w:t>
      </w:r>
      <w:r w:rsidRPr="00D01FF6">
        <w:rPr>
          <w:szCs w:val="24"/>
        </w:rPr>
        <w:t xml:space="preserve">степени предпочтительности для Заказчика, исходя из </w:t>
      </w:r>
      <w:r w:rsidR="00560BD2" w:rsidRPr="00D01FF6">
        <w:rPr>
          <w:szCs w:val="24"/>
        </w:rPr>
        <w:t>следующего критерия: наименьшая стоимость заявки</w:t>
      </w:r>
    </w:p>
    <w:p w14:paraId="1F0F14DC" w14:textId="77777777" w:rsidR="007A1F3E" w:rsidRPr="00560BD2" w:rsidRDefault="007A1F3E" w:rsidP="00A67416">
      <w:pPr>
        <w:pStyle w:val="4-"/>
        <w:numPr>
          <w:ilvl w:val="3"/>
          <w:numId w:val="44"/>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A67416">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A67416">
      <w:pPr>
        <w:pStyle w:val="2-"/>
        <w:numPr>
          <w:ilvl w:val="1"/>
          <w:numId w:val="44"/>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A67416">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A67416">
      <w:pPr>
        <w:pStyle w:val="3-"/>
        <w:numPr>
          <w:ilvl w:val="2"/>
          <w:numId w:val="44"/>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A67416">
      <w:pPr>
        <w:pStyle w:val="3-"/>
        <w:numPr>
          <w:ilvl w:val="2"/>
          <w:numId w:val="44"/>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A67416">
      <w:pPr>
        <w:pStyle w:val="3-"/>
        <w:numPr>
          <w:ilvl w:val="2"/>
          <w:numId w:val="44"/>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A67416">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A67416">
      <w:pPr>
        <w:pStyle w:val="3-"/>
        <w:numPr>
          <w:ilvl w:val="2"/>
          <w:numId w:val="44"/>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A67416">
      <w:pPr>
        <w:pStyle w:val="3-"/>
        <w:numPr>
          <w:ilvl w:val="2"/>
          <w:numId w:val="44"/>
        </w:numPr>
        <w:tabs>
          <w:tab w:val="left" w:pos="1418"/>
        </w:tabs>
        <w:spacing w:before="0" w:after="0" w:line="276" w:lineRule="auto"/>
        <w:ind w:left="0" w:firstLine="709"/>
        <w:rPr>
          <w:szCs w:val="24"/>
        </w:rPr>
      </w:pPr>
      <w:r w:rsidRPr="00560BD2">
        <w:rPr>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w:t>
      </w:r>
      <w:r w:rsidRPr="00560BD2">
        <w:rPr>
          <w:szCs w:val="24"/>
        </w:rPr>
        <w:lastRenderedPageBreak/>
        <w:t>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A67416">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A67416">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A67416">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A67416">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A67416">
      <w:pPr>
        <w:pStyle w:val="2-"/>
        <w:numPr>
          <w:ilvl w:val="1"/>
          <w:numId w:val="44"/>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A67416">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A67416">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A67416">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A67416">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A67416">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A67416">
      <w:pPr>
        <w:pStyle w:val="3-"/>
        <w:numPr>
          <w:ilvl w:val="2"/>
          <w:numId w:val="44"/>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A67416">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A67416">
      <w:pPr>
        <w:pStyle w:val="3-"/>
        <w:numPr>
          <w:ilvl w:val="2"/>
          <w:numId w:val="44"/>
        </w:numPr>
        <w:tabs>
          <w:tab w:val="left" w:pos="1418"/>
        </w:tabs>
        <w:spacing w:before="0" w:after="0" w:line="276" w:lineRule="auto"/>
        <w:ind w:left="0" w:firstLine="709"/>
        <w:rPr>
          <w:szCs w:val="24"/>
        </w:rPr>
      </w:pPr>
      <w:r w:rsidRPr="00C22442">
        <w:rPr>
          <w:szCs w:val="24"/>
        </w:rPr>
        <w:lastRenderedPageBreak/>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A67416">
      <w:pPr>
        <w:pStyle w:val="2-"/>
        <w:numPr>
          <w:ilvl w:val="1"/>
          <w:numId w:val="44"/>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A67416">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A67416">
      <w:pPr>
        <w:pStyle w:val="6-"/>
        <w:numPr>
          <w:ilvl w:val="5"/>
          <w:numId w:val="44"/>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A67416">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A67416">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A67416">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A67416">
      <w:pPr>
        <w:pStyle w:val="3-"/>
        <w:numPr>
          <w:ilvl w:val="2"/>
          <w:numId w:val="44"/>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1AB3FCB9" w:rsidR="001B0985" w:rsidRPr="006A0291" w:rsidRDefault="001B0985" w:rsidP="00A67416">
      <w:pPr>
        <w:pStyle w:val="3-"/>
        <w:widowControl w:val="0"/>
        <w:numPr>
          <w:ilvl w:val="2"/>
          <w:numId w:val="44"/>
        </w:numPr>
        <w:ind w:left="0" w:firstLine="709"/>
        <w:rPr>
          <w:szCs w:val="24"/>
        </w:rPr>
      </w:pPr>
      <w:r w:rsidRPr="00D7697D">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w:t>
      </w:r>
      <w:bookmarkStart w:id="226" w:name="_GoBack"/>
      <w:bookmarkEnd w:id="226"/>
      <w:r w:rsidRPr="006A0291">
        <w:rPr>
          <w:szCs w:val="24"/>
        </w:rPr>
        <w:t>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6A0291">
        <w:rPr>
          <w:szCs w:val="24"/>
        </w:rPr>
        <w:t>-</w:t>
      </w:r>
      <w:r w:rsidR="003234A0" w:rsidRPr="006A0291">
        <w:rPr>
          <w:bCs/>
          <w:sz w:val="22"/>
          <w:szCs w:val="24"/>
          <w:lang w:eastAsia="ar-SA"/>
        </w:rPr>
        <w:t xml:space="preserve"> </w:t>
      </w:r>
      <w:r w:rsidR="003234A0" w:rsidRPr="006A0291">
        <w:rPr>
          <w:bCs/>
          <w:szCs w:val="24"/>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955C48" w:rsidRPr="006A0291">
        <w:rPr>
          <w:bCs/>
          <w:szCs w:val="24"/>
        </w:rPr>
        <w:t>.</w:t>
      </w:r>
    </w:p>
    <w:p w14:paraId="688AC212" w14:textId="77777777" w:rsidR="00955C48" w:rsidRPr="006A0291" w:rsidRDefault="00955C48" w:rsidP="00A67416">
      <w:pPr>
        <w:pStyle w:val="3-"/>
        <w:numPr>
          <w:ilvl w:val="2"/>
          <w:numId w:val="44"/>
        </w:numPr>
        <w:ind w:left="0" w:firstLine="566"/>
        <w:rPr>
          <w:szCs w:val="24"/>
        </w:rPr>
      </w:pPr>
      <w:r w:rsidRPr="006A0291">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5F31024" w14:textId="77777777" w:rsidR="00955C48" w:rsidRPr="006A0291" w:rsidRDefault="00955C48" w:rsidP="00A67416">
      <w:pPr>
        <w:pStyle w:val="3-"/>
        <w:widowControl w:val="0"/>
        <w:numPr>
          <w:ilvl w:val="2"/>
          <w:numId w:val="44"/>
        </w:numPr>
        <w:ind w:left="0" w:firstLine="709"/>
        <w:rPr>
          <w:szCs w:val="24"/>
        </w:rPr>
      </w:pPr>
    </w:p>
    <w:p w14:paraId="50F7079A" w14:textId="795FA0E0" w:rsidR="001B0985" w:rsidRPr="006A0291" w:rsidRDefault="001B0985" w:rsidP="001B0985">
      <w:pPr>
        <w:pStyle w:val="3-"/>
        <w:numPr>
          <w:ilvl w:val="0"/>
          <w:numId w:val="0"/>
        </w:numPr>
        <w:tabs>
          <w:tab w:val="left" w:pos="1418"/>
        </w:tabs>
        <w:spacing w:before="0" w:after="0" w:line="276" w:lineRule="auto"/>
        <w:rPr>
          <w:szCs w:val="24"/>
        </w:rPr>
      </w:pPr>
      <w:r w:rsidRPr="006A0291">
        <w:rPr>
          <w:szCs w:val="24"/>
        </w:rPr>
        <w:lastRenderedPageBreak/>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18A27EED" w14:textId="30473C65" w:rsidR="00D77B28" w:rsidRPr="006A0291" w:rsidRDefault="00D77B28" w:rsidP="00A67416">
      <w:pPr>
        <w:pStyle w:val="3-"/>
        <w:numPr>
          <w:ilvl w:val="2"/>
          <w:numId w:val="52"/>
        </w:numPr>
        <w:tabs>
          <w:tab w:val="left" w:pos="1418"/>
        </w:tabs>
        <w:spacing w:before="0" w:after="0" w:line="276" w:lineRule="auto"/>
        <w:rPr>
          <w:color w:val="FF0000"/>
          <w:szCs w:val="24"/>
        </w:rPr>
      </w:pPr>
      <w:r w:rsidRPr="006A0291">
        <w:rPr>
          <w:color w:val="FF0000"/>
        </w:rPr>
        <w:t xml:space="preserve">Предполагается, что подведение итогов закупки будет осуществлено по адресу фактического нахождения Организатора закупки в срок до </w:t>
      </w:r>
      <w:r w:rsidR="00D01FF6" w:rsidRPr="006A0291">
        <w:rPr>
          <w:b/>
          <w:color w:val="FF0000"/>
        </w:rPr>
        <w:t>28 мая 2018</w:t>
      </w:r>
      <w:r w:rsidRPr="006A0291">
        <w:rPr>
          <w:b/>
          <w:color w:val="FF0000"/>
        </w:rPr>
        <w:t xml:space="preserve"> г. 14:00</w:t>
      </w:r>
      <w:r w:rsidRPr="006A0291">
        <w:rPr>
          <w:color w:val="FF0000"/>
        </w:rPr>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A67416">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A67416">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A67416">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A67416">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A67416">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A67416">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A67416">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A67416">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A67416">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A67416">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A67416">
      <w:pPr>
        <w:pStyle w:val="3-"/>
        <w:numPr>
          <w:ilvl w:val="2"/>
          <w:numId w:val="44"/>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A67416">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A67416">
      <w:pPr>
        <w:pStyle w:val="3-"/>
        <w:numPr>
          <w:ilvl w:val="2"/>
          <w:numId w:val="44"/>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0"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A67416">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A67416">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w:t>
      </w:r>
      <w:r w:rsidRPr="003D2EEB">
        <w:rPr>
          <w:szCs w:val="24"/>
        </w:rPr>
        <w:lastRenderedPageBreak/>
        <w:t xml:space="preserve">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A67416">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A67416">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A67416">
      <w:pPr>
        <w:pStyle w:val="3-"/>
        <w:numPr>
          <w:ilvl w:val="2"/>
          <w:numId w:val="44"/>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A67416">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A67416">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1"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A67416">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A67416">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2"/>
          <w:headerReference w:type="default" r:id="rId23"/>
          <w:footerReference w:type="even" r:id="rId24"/>
          <w:headerReference w:type="first" r:id="rId25"/>
          <w:footerReference w:type="first" r:id="rId26"/>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436AB">
        <w:t>;</w:t>
      </w:r>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r w:rsidR="00DD014F" w:rsidRPr="002436AB">
        <w:t xml:space="preserve">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r w:rsidRPr="002436AB">
              <w:rPr>
                <w:sz w:val="20"/>
                <w:lang w:val="en-US"/>
              </w:rPr>
              <w:t>ед., руб</w:t>
            </w:r>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(фамилия, имя, отчество подписавшего,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A6741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A6741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A6741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A6741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A6741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A6741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A6741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A6741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A6741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г.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D45E48">
        <w:trPr>
          <w:cantSplit/>
          <w:trHeight w:val="240"/>
        </w:trPr>
        <w:tc>
          <w:tcPr>
            <w:tcW w:w="418" w:type="pct"/>
            <w:vAlign w:val="center"/>
          </w:tcPr>
          <w:p w14:paraId="36BE68E8" w14:textId="77777777" w:rsidR="00664952" w:rsidRPr="004D0F20" w:rsidRDefault="00664952" w:rsidP="00D45E48">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D45E48">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D45E48">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D45E48">
        <w:trPr>
          <w:cantSplit/>
          <w:trHeight w:val="471"/>
        </w:trPr>
        <w:tc>
          <w:tcPr>
            <w:tcW w:w="418" w:type="pct"/>
            <w:vAlign w:val="center"/>
          </w:tcPr>
          <w:p w14:paraId="050B50F0" w14:textId="77777777" w:rsidR="00664952" w:rsidRPr="004D0F20" w:rsidRDefault="00664952" w:rsidP="00D45E48">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D45E48">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D45E48">
            <w:pPr>
              <w:tabs>
                <w:tab w:val="left" w:pos="1080"/>
              </w:tabs>
              <w:spacing w:line="240" w:lineRule="auto"/>
              <w:ind w:firstLine="33"/>
              <w:rPr>
                <w:sz w:val="20"/>
                <w:szCs w:val="20"/>
              </w:rPr>
            </w:pPr>
          </w:p>
        </w:tc>
      </w:tr>
      <w:tr w:rsidR="00664952" w:rsidRPr="004D0F20" w14:paraId="00AA1E10" w14:textId="77777777" w:rsidTr="00D45E48">
        <w:trPr>
          <w:cantSplit/>
        </w:trPr>
        <w:tc>
          <w:tcPr>
            <w:tcW w:w="418" w:type="pct"/>
            <w:vAlign w:val="center"/>
          </w:tcPr>
          <w:p w14:paraId="4AC1FAA2" w14:textId="77777777" w:rsidR="00664952" w:rsidRPr="004D0F20" w:rsidRDefault="00664952" w:rsidP="00D45E48">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D45E48">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D45E48">
            <w:pPr>
              <w:tabs>
                <w:tab w:val="left" w:pos="1080"/>
              </w:tabs>
              <w:spacing w:line="240" w:lineRule="auto"/>
              <w:ind w:firstLine="33"/>
              <w:rPr>
                <w:sz w:val="20"/>
                <w:szCs w:val="20"/>
              </w:rPr>
            </w:pPr>
          </w:p>
        </w:tc>
      </w:tr>
      <w:tr w:rsidR="00664952" w:rsidRPr="004D0F20" w14:paraId="56354DED" w14:textId="77777777" w:rsidTr="00D45E48">
        <w:trPr>
          <w:cantSplit/>
        </w:trPr>
        <w:tc>
          <w:tcPr>
            <w:tcW w:w="418" w:type="pct"/>
            <w:vAlign w:val="center"/>
          </w:tcPr>
          <w:p w14:paraId="195002E3" w14:textId="77777777" w:rsidR="00664952" w:rsidRPr="004D0F20" w:rsidRDefault="00664952" w:rsidP="00D45E48">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D45E48">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D45E48">
            <w:pPr>
              <w:tabs>
                <w:tab w:val="left" w:pos="1080"/>
              </w:tabs>
              <w:spacing w:line="240" w:lineRule="auto"/>
              <w:ind w:firstLine="33"/>
              <w:rPr>
                <w:sz w:val="20"/>
                <w:szCs w:val="20"/>
              </w:rPr>
            </w:pPr>
          </w:p>
        </w:tc>
      </w:tr>
      <w:tr w:rsidR="00664952" w:rsidRPr="004D0F20" w14:paraId="56E356D2" w14:textId="77777777" w:rsidTr="00D45E48">
        <w:trPr>
          <w:cantSplit/>
        </w:trPr>
        <w:tc>
          <w:tcPr>
            <w:tcW w:w="418" w:type="pct"/>
            <w:vAlign w:val="center"/>
          </w:tcPr>
          <w:p w14:paraId="55FB6001" w14:textId="77777777" w:rsidR="00664952" w:rsidRPr="004D0F20" w:rsidRDefault="00664952" w:rsidP="00D45E48">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D45E48">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D45E48">
            <w:pPr>
              <w:tabs>
                <w:tab w:val="left" w:pos="1080"/>
              </w:tabs>
              <w:spacing w:line="240" w:lineRule="auto"/>
              <w:ind w:firstLine="33"/>
              <w:rPr>
                <w:sz w:val="20"/>
                <w:szCs w:val="20"/>
              </w:rPr>
            </w:pPr>
          </w:p>
        </w:tc>
      </w:tr>
      <w:tr w:rsidR="00664952" w:rsidRPr="004D0F20" w14:paraId="59CB1ACA" w14:textId="77777777" w:rsidTr="00D45E48">
        <w:trPr>
          <w:cantSplit/>
        </w:trPr>
        <w:tc>
          <w:tcPr>
            <w:tcW w:w="418" w:type="pct"/>
            <w:vAlign w:val="center"/>
          </w:tcPr>
          <w:p w14:paraId="6A86A448" w14:textId="77777777" w:rsidR="00664952" w:rsidRPr="004D0F20" w:rsidRDefault="00664952" w:rsidP="00D45E48">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D45E48">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D45E48">
            <w:pPr>
              <w:tabs>
                <w:tab w:val="left" w:pos="1080"/>
              </w:tabs>
              <w:spacing w:line="240" w:lineRule="auto"/>
              <w:ind w:firstLine="33"/>
              <w:rPr>
                <w:sz w:val="20"/>
                <w:szCs w:val="20"/>
              </w:rPr>
            </w:pPr>
          </w:p>
        </w:tc>
      </w:tr>
      <w:tr w:rsidR="00664952" w:rsidRPr="004D0F20" w14:paraId="566CE36D" w14:textId="77777777" w:rsidTr="00D45E48">
        <w:trPr>
          <w:cantSplit/>
        </w:trPr>
        <w:tc>
          <w:tcPr>
            <w:tcW w:w="418" w:type="pct"/>
            <w:vAlign w:val="center"/>
          </w:tcPr>
          <w:p w14:paraId="5FCF8EE6" w14:textId="77777777" w:rsidR="00664952" w:rsidRPr="004D0F20" w:rsidRDefault="00664952" w:rsidP="00D45E48">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D45E48">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D45E48">
            <w:pPr>
              <w:tabs>
                <w:tab w:val="left" w:pos="1080"/>
              </w:tabs>
              <w:spacing w:line="240" w:lineRule="auto"/>
              <w:ind w:firstLine="33"/>
              <w:rPr>
                <w:sz w:val="20"/>
                <w:szCs w:val="20"/>
              </w:rPr>
            </w:pPr>
          </w:p>
        </w:tc>
      </w:tr>
      <w:tr w:rsidR="00664952" w:rsidRPr="004D0F20" w14:paraId="6A61BD77" w14:textId="77777777" w:rsidTr="00D45E48">
        <w:trPr>
          <w:cantSplit/>
        </w:trPr>
        <w:tc>
          <w:tcPr>
            <w:tcW w:w="418" w:type="pct"/>
            <w:vAlign w:val="center"/>
          </w:tcPr>
          <w:p w14:paraId="2A5DB8CC" w14:textId="77777777" w:rsidR="00664952" w:rsidRPr="004D0F20" w:rsidRDefault="00664952" w:rsidP="00D45E48">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D45E48">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D45E48">
            <w:pPr>
              <w:tabs>
                <w:tab w:val="left" w:pos="1080"/>
              </w:tabs>
              <w:spacing w:line="240" w:lineRule="auto"/>
              <w:ind w:firstLine="33"/>
              <w:rPr>
                <w:sz w:val="20"/>
                <w:szCs w:val="20"/>
              </w:rPr>
            </w:pPr>
          </w:p>
        </w:tc>
      </w:tr>
      <w:tr w:rsidR="00664952" w:rsidRPr="004D0F20" w14:paraId="37FBE2C1" w14:textId="77777777" w:rsidTr="00D45E48">
        <w:trPr>
          <w:cantSplit/>
        </w:trPr>
        <w:tc>
          <w:tcPr>
            <w:tcW w:w="418" w:type="pct"/>
            <w:vAlign w:val="center"/>
          </w:tcPr>
          <w:p w14:paraId="42AE5D8A" w14:textId="77777777" w:rsidR="00664952" w:rsidRPr="004D0F20" w:rsidRDefault="00664952" w:rsidP="00D45E48">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D45E48">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D45E48">
            <w:pPr>
              <w:tabs>
                <w:tab w:val="left" w:pos="1080"/>
              </w:tabs>
              <w:spacing w:line="240" w:lineRule="auto"/>
              <w:ind w:firstLine="33"/>
              <w:rPr>
                <w:sz w:val="20"/>
                <w:szCs w:val="20"/>
              </w:rPr>
            </w:pPr>
          </w:p>
        </w:tc>
      </w:tr>
      <w:tr w:rsidR="00664952" w:rsidRPr="004D0F20" w14:paraId="71E34444" w14:textId="77777777" w:rsidTr="00D45E48">
        <w:trPr>
          <w:cantSplit/>
        </w:trPr>
        <w:tc>
          <w:tcPr>
            <w:tcW w:w="418" w:type="pct"/>
            <w:vAlign w:val="center"/>
          </w:tcPr>
          <w:p w14:paraId="5536DD54" w14:textId="77777777" w:rsidR="00664952" w:rsidRDefault="00664952" w:rsidP="00D45E48">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D45E48">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D45E48">
            <w:pPr>
              <w:tabs>
                <w:tab w:val="left" w:pos="1080"/>
              </w:tabs>
              <w:spacing w:line="240" w:lineRule="auto"/>
              <w:ind w:firstLine="33"/>
              <w:rPr>
                <w:sz w:val="20"/>
                <w:szCs w:val="20"/>
              </w:rPr>
            </w:pPr>
          </w:p>
        </w:tc>
      </w:tr>
      <w:tr w:rsidR="00664952" w:rsidRPr="004D0F20" w14:paraId="1168341E" w14:textId="77777777" w:rsidTr="00D45E48">
        <w:trPr>
          <w:cantSplit/>
        </w:trPr>
        <w:tc>
          <w:tcPr>
            <w:tcW w:w="418" w:type="pct"/>
            <w:vAlign w:val="center"/>
          </w:tcPr>
          <w:p w14:paraId="36BEDEFD" w14:textId="77777777" w:rsidR="00664952" w:rsidRDefault="00664952" w:rsidP="00D45E48">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D45E48">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D45E48">
            <w:pPr>
              <w:tabs>
                <w:tab w:val="left" w:pos="1080"/>
              </w:tabs>
              <w:spacing w:line="240" w:lineRule="auto"/>
              <w:ind w:firstLine="33"/>
              <w:rPr>
                <w:sz w:val="20"/>
                <w:szCs w:val="20"/>
              </w:rPr>
            </w:pPr>
          </w:p>
        </w:tc>
      </w:tr>
      <w:tr w:rsidR="00664952" w:rsidRPr="004D0F20" w14:paraId="32662F83" w14:textId="77777777" w:rsidTr="00D45E48">
        <w:trPr>
          <w:cantSplit/>
        </w:trPr>
        <w:tc>
          <w:tcPr>
            <w:tcW w:w="418" w:type="pct"/>
            <w:vAlign w:val="center"/>
          </w:tcPr>
          <w:p w14:paraId="65A411F4" w14:textId="77777777" w:rsidR="00664952" w:rsidRDefault="00664952" w:rsidP="00D45E48">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D45E48">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«Россети»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D45E48">
            <w:pPr>
              <w:tabs>
                <w:tab w:val="left" w:pos="1080"/>
              </w:tabs>
              <w:spacing w:line="240" w:lineRule="auto"/>
              <w:ind w:firstLine="33"/>
              <w:rPr>
                <w:sz w:val="20"/>
                <w:szCs w:val="20"/>
              </w:rPr>
            </w:pPr>
          </w:p>
        </w:tc>
      </w:tr>
      <w:tr w:rsidR="00664952" w:rsidRPr="004D0F20" w14:paraId="19FD1906" w14:textId="77777777" w:rsidTr="00D45E48">
        <w:trPr>
          <w:cantSplit/>
        </w:trPr>
        <w:tc>
          <w:tcPr>
            <w:tcW w:w="418" w:type="pct"/>
            <w:vAlign w:val="center"/>
          </w:tcPr>
          <w:p w14:paraId="15399061" w14:textId="77777777" w:rsidR="00664952" w:rsidRDefault="00664952" w:rsidP="00D45E48">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D45E48">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D45E48">
            <w:pPr>
              <w:tabs>
                <w:tab w:val="left" w:pos="1080"/>
              </w:tabs>
              <w:spacing w:line="240" w:lineRule="auto"/>
              <w:ind w:firstLine="33"/>
              <w:rPr>
                <w:sz w:val="20"/>
                <w:szCs w:val="20"/>
              </w:rPr>
            </w:pPr>
          </w:p>
        </w:tc>
      </w:tr>
      <w:tr w:rsidR="00664952" w:rsidRPr="004D0F20" w14:paraId="4F345E6E" w14:textId="77777777" w:rsidTr="00D45E48">
        <w:trPr>
          <w:cantSplit/>
        </w:trPr>
        <w:tc>
          <w:tcPr>
            <w:tcW w:w="418" w:type="pct"/>
            <w:vAlign w:val="center"/>
          </w:tcPr>
          <w:p w14:paraId="1DB5B819" w14:textId="77777777" w:rsidR="00664952" w:rsidRPr="004D0F20" w:rsidRDefault="00664952" w:rsidP="00D45E48">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D45E48">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D45E48">
            <w:pPr>
              <w:tabs>
                <w:tab w:val="left" w:pos="1080"/>
              </w:tabs>
              <w:spacing w:line="240" w:lineRule="auto"/>
              <w:ind w:firstLine="33"/>
              <w:rPr>
                <w:sz w:val="20"/>
                <w:szCs w:val="20"/>
              </w:rPr>
            </w:pPr>
          </w:p>
        </w:tc>
      </w:tr>
      <w:tr w:rsidR="00664952" w:rsidRPr="004D0F20" w14:paraId="08747580" w14:textId="77777777" w:rsidTr="00D45E48">
        <w:trPr>
          <w:cantSplit/>
        </w:trPr>
        <w:tc>
          <w:tcPr>
            <w:tcW w:w="418" w:type="pct"/>
            <w:vAlign w:val="center"/>
          </w:tcPr>
          <w:p w14:paraId="27177E59" w14:textId="77777777" w:rsidR="00664952" w:rsidRPr="004D0F20" w:rsidRDefault="00664952" w:rsidP="00D45E48">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D45E48">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D45E48">
            <w:pPr>
              <w:tabs>
                <w:tab w:val="left" w:pos="1080"/>
              </w:tabs>
              <w:spacing w:line="240" w:lineRule="auto"/>
              <w:ind w:firstLine="33"/>
              <w:rPr>
                <w:sz w:val="20"/>
                <w:szCs w:val="20"/>
              </w:rPr>
            </w:pPr>
          </w:p>
        </w:tc>
      </w:tr>
      <w:tr w:rsidR="00664952" w:rsidRPr="004D0F20" w14:paraId="01A68F9D" w14:textId="77777777" w:rsidTr="00D45E48">
        <w:trPr>
          <w:cantSplit/>
        </w:trPr>
        <w:tc>
          <w:tcPr>
            <w:tcW w:w="418" w:type="pct"/>
            <w:vAlign w:val="center"/>
          </w:tcPr>
          <w:p w14:paraId="76CC769B" w14:textId="77777777" w:rsidR="00664952" w:rsidRPr="004D0F20" w:rsidRDefault="00664952" w:rsidP="00D45E48">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D45E48">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D45E48">
            <w:pPr>
              <w:tabs>
                <w:tab w:val="left" w:pos="1080"/>
              </w:tabs>
              <w:spacing w:line="240" w:lineRule="auto"/>
              <w:ind w:firstLine="33"/>
              <w:rPr>
                <w:sz w:val="20"/>
                <w:szCs w:val="20"/>
              </w:rPr>
            </w:pPr>
          </w:p>
        </w:tc>
      </w:tr>
      <w:tr w:rsidR="00664952" w:rsidRPr="004D0F20" w14:paraId="060517DB" w14:textId="77777777" w:rsidTr="00D45E48">
        <w:trPr>
          <w:cantSplit/>
        </w:trPr>
        <w:tc>
          <w:tcPr>
            <w:tcW w:w="418" w:type="pct"/>
            <w:vAlign w:val="center"/>
          </w:tcPr>
          <w:p w14:paraId="6DE01D79" w14:textId="77777777" w:rsidR="00664952" w:rsidRPr="004D0F20" w:rsidRDefault="00664952" w:rsidP="00D45E48">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D45E48">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D45E48">
            <w:pPr>
              <w:tabs>
                <w:tab w:val="left" w:pos="1080"/>
              </w:tabs>
              <w:spacing w:line="240" w:lineRule="auto"/>
              <w:ind w:firstLine="33"/>
              <w:rPr>
                <w:sz w:val="20"/>
                <w:szCs w:val="20"/>
              </w:rPr>
            </w:pPr>
          </w:p>
        </w:tc>
      </w:tr>
      <w:tr w:rsidR="00664952" w:rsidRPr="004D0F20" w14:paraId="16490834" w14:textId="77777777" w:rsidTr="00D45E48">
        <w:trPr>
          <w:cantSplit/>
        </w:trPr>
        <w:tc>
          <w:tcPr>
            <w:tcW w:w="418" w:type="pct"/>
            <w:vAlign w:val="center"/>
          </w:tcPr>
          <w:p w14:paraId="0C70D5D9" w14:textId="77777777" w:rsidR="00664952" w:rsidRPr="004D0F20" w:rsidRDefault="00664952" w:rsidP="00D45E48">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D45E48">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D45E48">
            <w:pPr>
              <w:tabs>
                <w:tab w:val="left" w:pos="1080"/>
              </w:tabs>
              <w:spacing w:line="240" w:lineRule="auto"/>
              <w:ind w:firstLine="33"/>
              <w:rPr>
                <w:sz w:val="20"/>
                <w:szCs w:val="20"/>
              </w:rPr>
            </w:pPr>
          </w:p>
        </w:tc>
      </w:tr>
      <w:tr w:rsidR="00664952" w:rsidRPr="004D0F20" w14:paraId="4981779A" w14:textId="77777777" w:rsidTr="00D45E48">
        <w:trPr>
          <w:cantSplit/>
        </w:trPr>
        <w:tc>
          <w:tcPr>
            <w:tcW w:w="418" w:type="pct"/>
            <w:vAlign w:val="center"/>
          </w:tcPr>
          <w:p w14:paraId="0ACC6ADE" w14:textId="77777777" w:rsidR="00664952" w:rsidRPr="004D0F20" w:rsidRDefault="00664952" w:rsidP="00D45E48">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D45E48">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4687241E" w14:textId="77777777" w:rsidR="00664952" w:rsidRPr="004D0F20" w:rsidRDefault="00664952" w:rsidP="00D45E48">
            <w:pPr>
              <w:tabs>
                <w:tab w:val="left" w:pos="1080"/>
              </w:tabs>
              <w:spacing w:line="240" w:lineRule="auto"/>
              <w:ind w:firstLine="33"/>
              <w:rPr>
                <w:sz w:val="20"/>
                <w:szCs w:val="20"/>
              </w:rPr>
            </w:pPr>
          </w:p>
        </w:tc>
      </w:tr>
      <w:tr w:rsidR="00664952" w:rsidRPr="004D0F20" w14:paraId="24F81C81" w14:textId="77777777" w:rsidTr="00D45E48">
        <w:trPr>
          <w:cantSplit/>
          <w:trHeight w:val="116"/>
        </w:trPr>
        <w:tc>
          <w:tcPr>
            <w:tcW w:w="418" w:type="pct"/>
            <w:vAlign w:val="center"/>
          </w:tcPr>
          <w:p w14:paraId="06D62D95" w14:textId="77777777" w:rsidR="00664952" w:rsidRPr="004D0F20" w:rsidRDefault="00664952" w:rsidP="00D45E48">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D45E48">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D45E48">
            <w:pPr>
              <w:tabs>
                <w:tab w:val="left" w:pos="1080"/>
              </w:tabs>
              <w:spacing w:line="240" w:lineRule="auto"/>
              <w:ind w:firstLine="33"/>
              <w:rPr>
                <w:sz w:val="20"/>
                <w:szCs w:val="20"/>
              </w:rPr>
            </w:pPr>
          </w:p>
        </w:tc>
      </w:tr>
      <w:tr w:rsidR="00664952" w:rsidRPr="004D0F20" w14:paraId="5982C7F9" w14:textId="77777777" w:rsidTr="00D45E48">
        <w:trPr>
          <w:cantSplit/>
        </w:trPr>
        <w:tc>
          <w:tcPr>
            <w:tcW w:w="418" w:type="pct"/>
            <w:vAlign w:val="center"/>
          </w:tcPr>
          <w:p w14:paraId="5D6A5169" w14:textId="77777777" w:rsidR="00664952" w:rsidRPr="004D0F20" w:rsidRDefault="00664952" w:rsidP="00D45E48">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D45E48">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D45E48">
            <w:pPr>
              <w:tabs>
                <w:tab w:val="left" w:pos="1080"/>
              </w:tabs>
              <w:spacing w:line="240" w:lineRule="auto"/>
              <w:ind w:firstLine="33"/>
              <w:rPr>
                <w:sz w:val="20"/>
                <w:szCs w:val="20"/>
              </w:rPr>
            </w:pPr>
          </w:p>
        </w:tc>
      </w:tr>
      <w:tr w:rsidR="00664952" w:rsidRPr="004D0F20" w14:paraId="280F67B5" w14:textId="77777777" w:rsidTr="00D45E48">
        <w:trPr>
          <w:cantSplit/>
        </w:trPr>
        <w:tc>
          <w:tcPr>
            <w:tcW w:w="418" w:type="pct"/>
            <w:vAlign w:val="center"/>
          </w:tcPr>
          <w:p w14:paraId="093E75E6" w14:textId="77777777" w:rsidR="00664952" w:rsidRPr="004D0F20" w:rsidRDefault="00664952" w:rsidP="00D45E48">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D45E48">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D45E48">
            <w:pPr>
              <w:tabs>
                <w:tab w:val="left" w:pos="1080"/>
              </w:tabs>
              <w:spacing w:line="240" w:lineRule="auto"/>
              <w:ind w:firstLine="33"/>
              <w:rPr>
                <w:sz w:val="20"/>
                <w:szCs w:val="20"/>
              </w:rPr>
            </w:pPr>
          </w:p>
        </w:tc>
      </w:tr>
      <w:tr w:rsidR="00664952" w:rsidRPr="004D0F20" w14:paraId="0CC567C5" w14:textId="77777777" w:rsidTr="00D45E48">
        <w:trPr>
          <w:cantSplit/>
        </w:trPr>
        <w:tc>
          <w:tcPr>
            <w:tcW w:w="418" w:type="pct"/>
            <w:vAlign w:val="center"/>
          </w:tcPr>
          <w:p w14:paraId="720A60B2" w14:textId="77777777" w:rsidR="00664952" w:rsidRPr="004D0F20" w:rsidRDefault="00664952" w:rsidP="00D45E48">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D45E48">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D45E48">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D45E48">
        <w:tc>
          <w:tcPr>
            <w:tcW w:w="3960" w:type="dxa"/>
            <w:tcBorders>
              <w:bottom w:val="single" w:sz="4" w:space="0" w:color="auto"/>
            </w:tcBorders>
          </w:tcPr>
          <w:p w14:paraId="309501CC" w14:textId="77777777" w:rsidR="00664952" w:rsidRPr="004D0F20" w:rsidRDefault="00664952" w:rsidP="00D45E48">
            <w:pPr>
              <w:tabs>
                <w:tab w:val="left" w:pos="1080"/>
              </w:tabs>
              <w:spacing w:line="240" w:lineRule="auto"/>
              <w:ind w:firstLine="540"/>
              <w:rPr>
                <w:sz w:val="20"/>
                <w:szCs w:val="20"/>
              </w:rPr>
            </w:pPr>
          </w:p>
        </w:tc>
        <w:tc>
          <w:tcPr>
            <w:tcW w:w="1002" w:type="dxa"/>
          </w:tcPr>
          <w:p w14:paraId="5F72BBAF" w14:textId="77777777" w:rsidR="00664952" w:rsidRPr="004D0F20" w:rsidRDefault="00664952" w:rsidP="00D45E48">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D45E48">
            <w:pPr>
              <w:tabs>
                <w:tab w:val="left" w:pos="1080"/>
              </w:tabs>
              <w:spacing w:line="240" w:lineRule="auto"/>
              <w:ind w:firstLine="540"/>
              <w:rPr>
                <w:sz w:val="20"/>
                <w:szCs w:val="20"/>
              </w:rPr>
            </w:pPr>
          </w:p>
        </w:tc>
      </w:tr>
      <w:tr w:rsidR="00664952" w:rsidRPr="004D0F20" w14:paraId="207AA688" w14:textId="77777777" w:rsidTr="00D45E48">
        <w:tc>
          <w:tcPr>
            <w:tcW w:w="3960" w:type="dxa"/>
            <w:tcBorders>
              <w:top w:val="single" w:sz="4" w:space="0" w:color="auto"/>
            </w:tcBorders>
          </w:tcPr>
          <w:p w14:paraId="1CEE8C76" w14:textId="77777777" w:rsidR="00664952" w:rsidRPr="004D0F20" w:rsidRDefault="00664952" w:rsidP="00D45E48">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D45E48">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D45E48">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7"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8"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29"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6F7E97C" w14:textId="77777777" w:rsidR="00664952" w:rsidRDefault="00664952" w:rsidP="00664952">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0"/>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1"/>
          <w:headerReference w:type="default" r:id="rId32"/>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3"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A67416">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4"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7"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9"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4"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6"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A67416">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A67416">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A67416">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A67416">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A67416">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A67416">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A67416">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A67416">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7"/>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A67416">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A67416">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A67416">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A67416">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A67416">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A67416">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r w:rsidRPr="004D0F20">
              <w:rPr>
                <w:sz w:val="20"/>
                <w:szCs w:val="20"/>
              </w:rPr>
              <w:t>п/п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ВЛ</w:t>
            </w:r>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A67416">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A67416">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A67416">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642A9C" w14:textId="77777777" w:rsidR="00F62456" w:rsidRPr="004D0F20" w:rsidRDefault="00F62456" w:rsidP="00A67416">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A67416">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A67416">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A67416">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A67416">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A67416">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A67416">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A67416">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 xml:space="preserve">Участник :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п.п.</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(фамилия, имя, отчество подписавшего,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67416">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67416">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67416">
      <w:pPr>
        <w:numPr>
          <w:ilvl w:val="0"/>
          <w:numId w:val="48"/>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B21E06B" w14:textId="77777777" w:rsidR="00AD422D" w:rsidRPr="00787192" w:rsidRDefault="00AD422D" w:rsidP="00A67416">
      <w:pPr>
        <w:numPr>
          <w:ilvl w:val="0"/>
          <w:numId w:val="48"/>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DAB4170" w14:textId="77777777" w:rsidR="00AD422D" w:rsidRPr="00787192" w:rsidRDefault="00AD422D" w:rsidP="00A67416">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67416">
      <w:pPr>
        <w:numPr>
          <w:ilvl w:val="0"/>
          <w:numId w:val="48"/>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67416">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67416">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67416">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67416">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67416">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67416">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67416">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67416">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67416">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свое фирменное наименование (в т.ч.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г.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EE4833">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EE4833">
            <w:pPr>
              <w:pStyle w:val="aff0"/>
              <w:keepNext w:val="0"/>
              <w:widowControl w:val="0"/>
              <w:spacing w:before="0" w:after="0"/>
              <w:ind w:left="0"/>
              <w:jc w:val="center"/>
              <w:rPr>
                <w:b/>
                <w:lang w:eastAsia="en-US"/>
              </w:rPr>
            </w:pPr>
            <w:r w:rsidRPr="00EC3829">
              <w:rPr>
                <w:b/>
                <w:lang w:eastAsia="en-US"/>
              </w:rPr>
              <w:t>№ п/п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EE4833">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EE4833">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EE4833">
            <w:pPr>
              <w:pStyle w:val="aff0"/>
              <w:keepNext w:val="0"/>
              <w:widowControl w:val="0"/>
              <w:spacing w:before="0" w:after="0"/>
              <w:jc w:val="center"/>
              <w:rPr>
                <w:b/>
                <w:lang w:eastAsia="en-US"/>
              </w:rPr>
            </w:pPr>
            <w:r w:rsidRPr="00EC3829">
              <w:rPr>
                <w:b/>
                <w:lang w:eastAsia="en-US"/>
              </w:rPr>
              <w:t xml:space="preserve">Год (________) </w:t>
            </w:r>
          </w:p>
        </w:tc>
      </w:tr>
      <w:tr w:rsidR="00FB52FE" w:rsidRPr="004E38BC" w14:paraId="55574723" w14:textId="77777777" w:rsidTr="00EE4833">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EE4833">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EE4833">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EE4833">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EE4833">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EE4833">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EE4833">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EE4833">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EE4833">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EE4833">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EE4833">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EE4833">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EE4833">
            <w:pPr>
              <w:widowControl w:val="0"/>
              <w:spacing w:line="240" w:lineRule="auto"/>
              <w:jc w:val="center"/>
              <w:rPr>
                <w:b/>
              </w:rPr>
            </w:pPr>
          </w:p>
        </w:tc>
      </w:tr>
      <w:tr w:rsidR="00FB52FE" w:rsidRPr="004E38BC" w14:paraId="44B87C8F"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EE4833">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EE4833">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EE4833">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EE4833">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EE4833">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EE4833">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EE4833">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EE4833">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EE4833">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EE4833">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EE4833">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EE4833">
            <w:pPr>
              <w:pStyle w:val="aff1"/>
              <w:widowControl w:val="0"/>
              <w:spacing w:before="0" w:after="0"/>
              <w:ind w:left="0" w:right="0"/>
              <w:jc w:val="both"/>
              <w:rPr>
                <w:bCs w:val="0"/>
                <w:szCs w:val="24"/>
                <w:lang w:eastAsia="en-US"/>
              </w:rPr>
            </w:pPr>
          </w:p>
        </w:tc>
      </w:tr>
      <w:tr w:rsidR="00FB52FE" w:rsidRPr="004E38BC" w14:paraId="58C2C49D"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EE4833">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EE4833">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EE4833">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EE4833">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EE4833">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EE4833">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EE4833">
            <w:pPr>
              <w:pStyle w:val="aff1"/>
              <w:widowControl w:val="0"/>
              <w:spacing w:before="0" w:after="0"/>
              <w:jc w:val="both"/>
              <w:rPr>
                <w:szCs w:val="24"/>
                <w:lang w:eastAsia="en-US"/>
              </w:rPr>
            </w:pPr>
          </w:p>
        </w:tc>
      </w:tr>
      <w:tr w:rsidR="00FB52FE" w:rsidRPr="004E38BC" w14:paraId="0F507764"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EE4833">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EE4833">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EE4833">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EE4833">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EE4833">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EE4833">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EE4833">
            <w:pPr>
              <w:pStyle w:val="aff1"/>
              <w:widowControl w:val="0"/>
              <w:spacing w:before="0" w:after="0"/>
              <w:jc w:val="both"/>
              <w:rPr>
                <w:szCs w:val="24"/>
                <w:lang w:eastAsia="en-US"/>
              </w:rPr>
            </w:pPr>
          </w:p>
        </w:tc>
      </w:tr>
      <w:tr w:rsidR="00FB52FE" w:rsidRPr="004E38BC" w14:paraId="041680C6"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EE4833">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EE4833">
            <w:pPr>
              <w:pStyle w:val="aff1"/>
              <w:widowControl w:val="0"/>
              <w:spacing w:before="0" w:after="0"/>
              <w:rPr>
                <w:szCs w:val="24"/>
              </w:rPr>
            </w:pPr>
            <w:r w:rsidRPr="00C47ED3">
              <w:rPr>
                <w:szCs w:val="24"/>
              </w:rPr>
              <w:t>ИТОГО за год,</w:t>
            </w:r>
          </w:p>
          <w:p w14:paraId="3BBEA885" w14:textId="77777777" w:rsidR="00FB52FE" w:rsidRPr="004D0F20" w:rsidRDefault="00FB52FE" w:rsidP="00EE4833">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EE4833">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EE4833">
            <w:pPr>
              <w:pStyle w:val="aff1"/>
              <w:widowControl w:val="0"/>
              <w:spacing w:before="0" w:after="0"/>
              <w:jc w:val="both"/>
              <w:rPr>
                <w:szCs w:val="24"/>
                <w:lang w:eastAsia="en-US"/>
              </w:rPr>
            </w:pPr>
          </w:p>
        </w:tc>
      </w:tr>
      <w:tr w:rsidR="00FB52FE" w:rsidRPr="004E38BC" w14:paraId="61FDE954" w14:textId="77777777" w:rsidTr="00EE4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EE4833">
            <w:pPr>
              <w:widowControl w:val="0"/>
              <w:spacing w:line="240" w:lineRule="auto"/>
              <w:rPr>
                <w:color w:val="000000"/>
              </w:rPr>
            </w:pPr>
          </w:p>
        </w:tc>
        <w:tc>
          <w:tcPr>
            <w:tcW w:w="579" w:type="pct"/>
          </w:tcPr>
          <w:p w14:paraId="132A8876" w14:textId="77777777" w:rsidR="00FB52FE" w:rsidRPr="004D0F20" w:rsidRDefault="00FB52FE" w:rsidP="00EE4833">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EE4833">
            <w:pPr>
              <w:widowControl w:val="0"/>
              <w:spacing w:line="240" w:lineRule="auto"/>
              <w:rPr>
                <w:color w:val="000000"/>
              </w:rPr>
            </w:pPr>
          </w:p>
        </w:tc>
      </w:tr>
      <w:tr w:rsidR="00FB52FE" w:rsidRPr="004E38BC" w14:paraId="1C9968AB" w14:textId="77777777" w:rsidTr="00EE4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EE483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EE4833">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EE483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(фамилия, имя, отчество подписавшего,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сроков против каждого этапа / подэтапа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может быть также подготовлен с использованием программного обеспечения управления проектами (типа Microsoft Project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8"/>
      <w:headerReference w:type="first" r:id="rId49"/>
      <w:footerReference w:type="first" r:id="rId50"/>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3DCDE" w14:textId="77777777" w:rsidR="004676B9" w:rsidRDefault="004676B9">
      <w:pPr>
        <w:spacing w:line="240" w:lineRule="auto"/>
      </w:pPr>
      <w:r>
        <w:separator/>
      </w:r>
    </w:p>
  </w:endnote>
  <w:endnote w:type="continuationSeparator" w:id="0">
    <w:p w14:paraId="6BECCA8E" w14:textId="77777777" w:rsidR="004676B9" w:rsidRDefault="004676B9">
      <w:pPr>
        <w:spacing w:line="240" w:lineRule="auto"/>
      </w:pPr>
      <w:r>
        <w:continuationSeparator/>
      </w:r>
    </w:p>
  </w:endnote>
  <w:endnote w:type="continuationNotice" w:id="1">
    <w:p w14:paraId="4CC60F23" w14:textId="77777777" w:rsidR="004676B9" w:rsidRDefault="004676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AD422D" w:rsidRDefault="00AD422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1F59CCB2" w:rsidR="00AD422D" w:rsidRPr="00FA0376" w:rsidRDefault="00AD422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A0291">
      <w:rPr>
        <w:noProof/>
        <w:sz w:val="16"/>
        <w:szCs w:val="16"/>
        <w:lang w:eastAsia="ru-RU"/>
      </w:rPr>
      <w:t>29</w:t>
    </w:r>
    <w:r w:rsidRPr="00FA0376">
      <w:rPr>
        <w:sz w:val="16"/>
        <w:szCs w:val="16"/>
        <w:lang w:eastAsia="ru-RU"/>
      </w:rPr>
      <w:fldChar w:fldCharType="end"/>
    </w:r>
  </w:p>
  <w:p w14:paraId="3B08FB40" w14:textId="22B3D960" w:rsidR="00AD422D" w:rsidRPr="00C53E73" w:rsidRDefault="00AD422D" w:rsidP="00C53E73">
    <w:pPr>
      <w:pStyle w:val="a"/>
      <w:numPr>
        <w:ilvl w:val="0"/>
        <w:numId w:val="0"/>
      </w:numPr>
      <w:suppressAutoHyphens w:val="0"/>
      <w:autoSpaceDE w:val="0"/>
      <w:autoSpaceDN w:val="0"/>
      <w:spacing w:before="40" w:line="240" w:lineRule="auto"/>
      <w:contextualSpacing w:val="0"/>
      <w:rPr>
        <w:sz w:val="18"/>
      </w:rPr>
    </w:pPr>
    <w:r w:rsidRPr="00A16BCD">
      <w:rPr>
        <w:sz w:val="18"/>
        <w:szCs w:val="18"/>
      </w:rPr>
      <w:t xml:space="preserve">Открытый </w:t>
    </w:r>
    <w:r w:rsidRPr="00C10234">
      <w:rPr>
        <w:sz w:val="18"/>
      </w:rPr>
      <w:t xml:space="preserve">запрос </w:t>
    </w:r>
    <w:r w:rsidR="00D01FF6" w:rsidRPr="00C10234">
      <w:rPr>
        <w:sz w:val="18"/>
      </w:rPr>
      <w:t xml:space="preserve">предложений </w:t>
    </w:r>
    <w:r w:rsidR="00D01FF6">
      <w:rPr>
        <w:sz w:val="18"/>
      </w:rPr>
      <w:t>на п</w:t>
    </w:r>
    <w:r w:rsidR="00D01FF6" w:rsidRPr="00D01FF6">
      <w:rPr>
        <w:sz w:val="18"/>
      </w:rPr>
      <w:t>раво заключения договора на оказание услуг по физической охране объектов филиала ПАО «МРСК Юга» - «Ростовэнерго» ,   задействованных в энергоснабжении объектов ЧМ-2018 по футболу</w:t>
    </w:r>
  </w:p>
  <w:p w14:paraId="629B92FA" w14:textId="77777777" w:rsidR="00AD422D" w:rsidRPr="008B416A" w:rsidRDefault="00AD422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AD422D" w:rsidRDefault="00AD422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AD422D" w:rsidRDefault="00AD422D"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AD422D" w:rsidRDefault="00AD422D"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AD422D" w:rsidRPr="00C107B8" w:rsidRDefault="00AD422D"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AD422D" w:rsidRDefault="00AD422D"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AD422D" w:rsidRPr="00C107B8" w:rsidRDefault="00AD422D"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362FA" w14:textId="77777777" w:rsidR="004676B9" w:rsidRDefault="004676B9">
      <w:pPr>
        <w:spacing w:line="240" w:lineRule="auto"/>
      </w:pPr>
      <w:r>
        <w:separator/>
      </w:r>
    </w:p>
  </w:footnote>
  <w:footnote w:type="continuationSeparator" w:id="0">
    <w:p w14:paraId="12FA4F88" w14:textId="77777777" w:rsidR="004676B9" w:rsidRDefault="004676B9">
      <w:pPr>
        <w:spacing w:line="240" w:lineRule="auto"/>
      </w:pPr>
      <w:r>
        <w:continuationSeparator/>
      </w:r>
    </w:p>
  </w:footnote>
  <w:footnote w:type="continuationNotice" w:id="1">
    <w:p w14:paraId="0589F4D0" w14:textId="77777777" w:rsidR="004676B9" w:rsidRDefault="004676B9">
      <w:pPr>
        <w:spacing w:line="240" w:lineRule="auto"/>
      </w:pPr>
    </w:p>
  </w:footnote>
  <w:footnote w:id="2">
    <w:p w14:paraId="53FF1E40" w14:textId="77777777" w:rsidR="00664952" w:rsidRDefault="00664952"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7D384ED8" w14:textId="77777777" w:rsidR="00664952" w:rsidRDefault="00664952"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7435AD40" w14:textId="77777777" w:rsidR="00664952" w:rsidRDefault="00664952"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4A4468F6" w14:textId="77777777" w:rsidR="00664952" w:rsidRDefault="00664952" w:rsidP="00664952">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AD422D" w:rsidRDefault="00AD422D"/>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AD422D" w:rsidRDefault="00AD422D"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AD422D" w:rsidRDefault="00AD422D">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AD422D" w:rsidRDefault="00AD422D"/>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AD422D" w:rsidRDefault="00AD422D"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AD422D" w:rsidRDefault="00AD422D">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AD422D" w:rsidRDefault="00AD422D"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AD422D" w:rsidRDefault="00AD422D">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AD422D" w:rsidRDefault="00AD422D">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AD422D" w:rsidRDefault="00AD422D"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53402A6"/>
    <w:multiLevelType w:val="multilevel"/>
    <w:tmpl w:val="83EECE8C"/>
    <w:lvl w:ilvl="0">
      <w:start w:val="2"/>
      <w:numFmt w:val="decimal"/>
      <w:lvlText w:val="%1"/>
      <w:lvlJc w:val="left"/>
      <w:pPr>
        <w:ind w:left="960" w:hanging="960"/>
      </w:pPr>
      <w:rPr>
        <w:rFonts w:hint="default"/>
      </w:rPr>
    </w:lvl>
    <w:lvl w:ilvl="1">
      <w:start w:val="3"/>
      <w:numFmt w:val="decimal"/>
      <w:lvlText w:val="%1.%2"/>
      <w:lvlJc w:val="left"/>
      <w:pPr>
        <w:ind w:left="1101" w:hanging="960"/>
      </w:pPr>
      <w:rPr>
        <w:rFonts w:hint="default"/>
      </w:rPr>
    </w:lvl>
    <w:lvl w:ilvl="2">
      <w:start w:val="11"/>
      <w:numFmt w:val="decimal"/>
      <w:lvlText w:val="%1.%2.%3"/>
      <w:lvlJc w:val="left"/>
      <w:pPr>
        <w:ind w:left="1242" w:hanging="960"/>
      </w:pPr>
      <w:rPr>
        <w:rFonts w:hint="default"/>
      </w:rPr>
    </w:lvl>
    <w:lvl w:ilvl="3">
      <w:start w:val="2"/>
      <w:numFmt w:val="decimal"/>
      <w:lvlText w:val="%1.%2.%3.%4"/>
      <w:lvlJc w:val="left"/>
      <w:pPr>
        <w:ind w:left="1670" w:hanging="960"/>
      </w:pPr>
      <w:rPr>
        <w:rFonts w:hint="default"/>
      </w:rPr>
    </w:lvl>
    <w:lvl w:ilvl="4">
      <w:start w:val="4"/>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79"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0" w15:restartNumberingAfterBreak="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9"/>
  </w:num>
  <w:num w:numId="18">
    <w:abstractNumId w:val="111"/>
  </w:num>
  <w:num w:numId="19">
    <w:abstractNumId w:val="107"/>
  </w:num>
  <w:num w:numId="20">
    <w:abstractNumId w:val="99"/>
  </w:num>
  <w:num w:numId="21">
    <w:abstractNumId w:val="85"/>
  </w:num>
  <w:num w:numId="22">
    <w:abstractNumId w:val="86"/>
  </w:num>
  <w:num w:numId="23">
    <w:abstractNumId w:val="94"/>
  </w:num>
  <w:num w:numId="24">
    <w:abstractNumId w:val="90"/>
  </w:num>
  <w:num w:numId="25">
    <w:abstractNumId w:val="100"/>
  </w:num>
  <w:num w:numId="26">
    <w:abstractNumId w:val="84"/>
  </w:num>
  <w:num w:numId="27">
    <w:abstractNumId w:val="104"/>
  </w:num>
  <w:num w:numId="28">
    <w:abstractNumId w:val="103"/>
  </w:num>
  <w:num w:numId="29">
    <w:abstractNumId w:val="89"/>
  </w:num>
  <w:num w:numId="30">
    <w:abstractNumId w:val="73"/>
  </w:num>
  <w:num w:numId="31">
    <w:abstractNumId w:val="82"/>
  </w:num>
  <w:num w:numId="32">
    <w:abstractNumId w:val="108"/>
  </w:num>
  <w:num w:numId="33">
    <w:abstractNumId w:val="72"/>
  </w:num>
  <w:num w:numId="34">
    <w:abstractNumId w:val="69"/>
  </w:num>
  <w:num w:numId="35">
    <w:abstractNumId w:val="98"/>
  </w:num>
  <w:num w:numId="36">
    <w:abstractNumId w:val="74"/>
  </w:num>
  <w:num w:numId="37">
    <w:abstractNumId w:val="92"/>
  </w:num>
  <w:num w:numId="38">
    <w:abstractNumId w:val="105"/>
  </w:num>
  <w:num w:numId="39">
    <w:abstractNumId w:val="87"/>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1"/>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8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num>
  <w:num w:numId="48">
    <w:abstractNumId w:val="109"/>
  </w:num>
  <w:num w:numId="49">
    <w:abstractNumId w:val="81"/>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1674"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11"/>
      <w:lvl w:ilvl="2">
        <w:start w:val="11"/>
        <w:numFmt w:val="decimal"/>
        <w:pStyle w:val="3-"/>
        <w:lvlText w:val="%1.%2.%3."/>
        <w:lvlJc w:val="left"/>
        <w:pPr>
          <w:ind w:left="6238" w:hanging="567"/>
        </w:pPr>
        <w:rPr>
          <w:rFonts w:hint="default"/>
          <w:b/>
          <w:color w:val="auto"/>
        </w:rPr>
      </w:lvl>
    </w:lvlOverride>
    <w:lvlOverride w:ilvl="3">
      <w:startOverride w:val="1"/>
      <w:lvl w:ilvl="3">
        <w:start w:val="1"/>
        <w:numFmt w:val="decimal"/>
        <w:pStyle w:val="4-"/>
        <w:lvlText w:val="%1.%2.%3.%4."/>
        <w:lvlJc w:val="left"/>
        <w:pPr>
          <w:ind w:left="1674" w:hanging="681"/>
        </w:pPr>
        <w:rPr>
          <w:rFonts w:hint="default"/>
          <w:b/>
          <w:color w:val="auto"/>
        </w:rPr>
      </w:lvl>
    </w:lvlOverride>
    <w:lvlOverride w:ilvl="4">
      <w:startOverride w:val="2"/>
      <w:lvl w:ilvl="4">
        <w:start w:val="2"/>
        <w:numFmt w:val="decimal"/>
        <w:pStyle w:val="5-"/>
        <w:lvlText w:val="%1.%2.%3.%4.%5."/>
        <w:lvlJc w:val="left"/>
        <w:pPr>
          <w:ind w:left="1304" w:hanging="794"/>
        </w:pPr>
        <w:rPr>
          <w:rFonts w:hint="default"/>
          <w:b/>
          <w:color w:val="auto"/>
        </w:rPr>
      </w:lvl>
    </w:lvlOverride>
  </w:num>
  <w:num w:numId="55">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11"/>
      <w:lvl w:ilvl="2">
        <w:start w:val="11"/>
        <w:numFmt w:val="decimal"/>
        <w:pStyle w:val="3-"/>
        <w:lvlText w:val="%1.%2.%3."/>
        <w:lvlJc w:val="left"/>
        <w:pPr>
          <w:ind w:left="6238" w:hanging="567"/>
        </w:pPr>
        <w:rPr>
          <w:rFonts w:hint="default"/>
          <w:b/>
          <w:color w:val="auto"/>
        </w:rPr>
      </w:lvl>
    </w:lvlOverride>
    <w:lvlOverride w:ilvl="3">
      <w:startOverride w:val="1"/>
      <w:lvl w:ilvl="3">
        <w:start w:val="1"/>
        <w:numFmt w:val="decimal"/>
        <w:pStyle w:val="4-"/>
        <w:lvlText w:val="%1.%2.%3.%4."/>
        <w:lvlJc w:val="left"/>
        <w:pPr>
          <w:ind w:left="1674" w:hanging="681"/>
        </w:pPr>
        <w:rPr>
          <w:rFonts w:hint="default"/>
          <w:b/>
          <w:color w:val="auto"/>
        </w:rPr>
      </w:lvl>
    </w:lvlOverride>
    <w:lvlOverride w:ilvl="4">
      <w:startOverride w:val="3"/>
      <w:lvl w:ilvl="4">
        <w:start w:val="3"/>
        <w:numFmt w:val="decimal"/>
        <w:pStyle w:val="5-"/>
        <w:lvlText w:val="%1.%2.%3.%4.%5."/>
        <w:lvlJc w:val="left"/>
        <w:pPr>
          <w:ind w:left="1304" w:hanging="794"/>
        </w:pPr>
        <w:rPr>
          <w:rFonts w:hint="default"/>
          <w:b/>
          <w:color w:val="auto"/>
        </w:rPr>
      </w:lvl>
    </w:lvlOverride>
  </w:num>
  <w:num w:numId="56">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11"/>
      <w:lvl w:ilvl="2">
        <w:start w:val="11"/>
        <w:numFmt w:val="decimal"/>
        <w:pStyle w:val="3-"/>
        <w:lvlText w:val="%1.%2.%3."/>
        <w:lvlJc w:val="left"/>
        <w:pPr>
          <w:ind w:left="6238" w:hanging="567"/>
        </w:pPr>
        <w:rPr>
          <w:rFonts w:hint="default"/>
          <w:b/>
          <w:color w:val="auto"/>
        </w:rPr>
      </w:lvl>
    </w:lvlOverride>
    <w:lvlOverride w:ilvl="3">
      <w:startOverride w:val="1"/>
      <w:lvl w:ilvl="3">
        <w:start w:val="1"/>
        <w:numFmt w:val="decimal"/>
        <w:pStyle w:val="4-"/>
        <w:lvlText w:val="%1.%2.%3.%4."/>
        <w:lvlJc w:val="left"/>
        <w:pPr>
          <w:ind w:left="1674" w:hanging="681"/>
        </w:pPr>
        <w:rPr>
          <w:rFonts w:hint="default"/>
          <w:b/>
          <w:color w:val="auto"/>
        </w:rPr>
      </w:lvl>
    </w:lvlOverride>
    <w:lvlOverride w:ilvl="4">
      <w:startOverride w:val="4"/>
      <w:lvl w:ilvl="4">
        <w:start w:val="4"/>
        <w:numFmt w:val="decimal"/>
        <w:pStyle w:val="5-"/>
        <w:lvlText w:val="%1.%2.%3.%4.%5."/>
        <w:lvlJc w:val="left"/>
        <w:pPr>
          <w:ind w:left="1304" w:hanging="794"/>
        </w:pPr>
        <w:rPr>
          <w:rFonts w:hint="default"/>
          <w:b/>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11"/>
      <w:lvl w:ilvl="2">
        <w:start w:val="11"/>
        <w:numFmt w:val="decimal"/>
        <w:pStyle w:val="3-"/>
        <w:lvlText w:val="%1.%2.%3."/>
        <w:lvlJc w:val="left"/>
        <w:pPr>
          <w:ind w:left="6238" w:hanging="567"/>
        </w:pPr>
        <w:rPr>
          <w:rFonts w:hint="default"/>
          <w:b/>
          <w:color w:val="auto"/>
        </w:rPr>
      </w:lvl>
    </w:lvlOverride>
    <w:lvlOverride w:ilvl="3">
      <w:startOverride w:val="1"/>
      <w:lvl w:ilvl="3">
        <w:start w:val="1"/>
        <w:numFmt w:val="decimal"/>
        <w:pStyle w:val="4-"/>
        <w:lvlText w:val="%1.%2.%3.%4."/>
        <w:lvlJc w:val="left"/>
        <w:pPr>
          <w:ind w:left="1674" w:hanging="681"/>
        </w:pPr>
        <w:rPr>
          <w:rFonts w:hint="default"/>
          <w:b/>
          <w:color w:val="auto"/>
        </w:rPr>
      </w:lvl>
    </w:lvlOverride>
    <w:lvlOverride w:ilvl="4">
      <w:startOverride w:val="5"/>
      <w:lvl w:ilvl="4">
        <w:start w:val="5"/>
        <w:numFmt w:val="decimal"/>
        <w:pStyle w:val="5-"/>
        <w:lvlText w:val="%1.%2.%3.%4.%5."/>
        <w:lvlJc w:val="left"/>
        <w:pPr>
          <w:ind w:left="1304" w:hanging="794"/>
        </w:pPr>
        <w:rPr>
          <w:rFonts w:hint="default"/>
          <w:b/>
          <w:color w:val="auto"/>
        </w:rPr>
      </w:lvl>
    </w:lvlOverride>
  </w:num>
  <w:num w:numId="58">
    <w:abstractNumId w:val="78"/>
  </w:num>
  <w:num w:numId="59">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11"/>
      <w:lvl w:ilvl="2">
        <w:start w:val="11"/>
        <w:numFmt w:val="decimal"/>
        <w:pStyle w:val="3-"/>
        <w:lvlText w:val="%1.%2.%3."/>
        <w:lvlJc w:val="left"/>
        <w:pPr>
          <w:ind w:left="6238" w:hanging="567"/>
        </w:pPr>
        <w:rPr>
          <w:rFonts w:hint="default"/>
          <w:b/>
          <w:color w:val="auto"/>
        </w:rPr>
      </w:lvl>
    </w:lvlOverride>
    <w:lvlOverride w:ilvl="3">
      <w:startOverride w:val="2"/>
      <w:lvl w:ilvl="3">
        <w:start w:val="2"/>
        <w:numFmt w:val="decimal"/>
        <w:pStyle w:val="4-"/>
        <w:lvlText w:val="%1.%2.%3.%4."/>
        <w:lvlJc w:val="left"/>
        <w:pPr>
          <w:ind w:left="1674" w:hanging="681"/>
        </w:pPr>
        <w:rPr>
          <w:rFonts w:hint="default"/>
          <w:b/>
          <w:color w:val="auto"/>
        </w:rPr>
      </w:lvl>
    </w:lvlOverride>
    <w:lvlOverride w:ilvl="4">
      <w:startOverride w:val="13"/>
      <w:lvl w:ilvl="4">
        <w:start w:val="13"/>
        <w:numFmt w:val="decimal"/>
        <w:pStyle w:val="5-"/>
        <w:lvlText w:val="%1.%2.%3.%4.%5."/>
        <w:lvlJc w:val="left"/>
        <w:pPr>
          <w:ind w:left="1304" w:hanging="794"/>
        </w:pPr>
        <w:rPr>
          <w:rFonts w:hint="default"/>
          <w:b/>
          <w:color w:val="auto"/>
        </w:rPr>
      </w:lvl>
    </w:lvlOverride>
  </w:num>
  <w:num w:numId="60">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11"/>
      <w:lvl w:ilvl="2">
        <w:start w:val="11"/>
        <w:numFmt w:val="decimal"/>
        <w:pStyle w:val="3-"/>
        <w:lvlText w:val="%1.%2.%3."/>
        <w:lvlJc w:val="left"/>
        <w:pPr>
          <w:ind w:left="6238" w:hanging="567"/>
        </w:pPr>
        <w:rPr>
          <w:rFonts w:hint="default"/>
          <w:b/>
          <w:color w:val="auto"/>
        </w:rPr>
      </w:lvl>
    </w:lvlOverride>
    <w:lvlOverride w:ilvl="3">
      <w:startOverride w:val="2"/>
      <w:lvl w:ilvl="3">
        <w:start w:val="2"/>
        <w:numFmt w:val="decimal"/>
        <w:pStyle w:val="4-"/>
        <w:lvlText w:val="%1.%2.%3.%4."/>
        <w:lvlJc w:val="left"/>
        <w:pPr>
          <w:ind w:left="1674" w:hanging="681"/>
        </w:pPr>
        <w:rPr>
          <w:rFonts w:hint="default"/>
          <w:b/>
          <w:color w:val="auto"/>
        </w:rPr>
      </w:lvl>
    </w:lvlOverride>
    <w:lvlOverride w:ilvl="4">
      <w:startOverride w:val="15"/>
      <w:lvl w:ilvl="4">
        <w:start w:val="15"/>
        <w:numFmt w:val="decimal"/>
        <w:pStyle w:val="5-"/>
        <w:lvlText w:val="%1.%2.%3.%4.%5."/>
        <w:lvlJc w:val="left"/>
        <w:pPr>
          <w:ind w:left="1304" w:hanging="794"/>
        </w:pPr>
        <w:rPr>
          <w:rFonts w:hint="default"/>
          <w:b/>
          <w:color w:val="auto"/>
        </w:rPr>
      </w:lvl>
    </w:lvlOverride>
  </w:num>
  <w:num w:numId="6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11"/>
      <w:lvl w:ilvl="2">
        <w:start w:val="11"/>
        <w:numFmt w:val="decimal"/>
        <w:pStyle w:val="3-"/>
        <w:lvlText w:val="%1.%2.%3."/>
        <w:lvlJc w:val="left"/>
        <w:pPr>
          <w:ind w:left="6238" w:hanging="567"/>
        </w:pPr>
        <w:rPr>
          <w:rFonts w:hint="default"/>
          <w:b/>
          <w:color w:val="auto"/>
        </w:rPr>
      </w:lvl>
    </w:lvlOverride>
    <w:lvlOverride w:ilvl="3">
      <w:startOverride w:val="2"/>
      <w:lvl w:ilvl="3">
        <w:start w:val="2"/>
        <w:numFmt w:val="decimal"/>
        <w:pStyle w:val="4-"/>
        <w:lvlText w:val="%1.%2.%3.%4."/>
        <w:lvlJc w:val="left"/>
        <w:pPr>
          <w:ind w:left="1674" w:hanging="681"/>
        </w:pPr>
        <w:rPr>
          <w:rFonts w:hint="default"/>
          <w:b/>
          <w:color w:val="auto"/>
        </w:rPr>
      </w:lvl>
    </w:lvlOverride>
    <w:lvlOverride w:ilvl="4">
      <w:startOverride w:val="16"/>
      <w:lvl w:ilvl="4">
        <w:start w:val="16"/>
        <w:numFmt w:val="decimal"/>
        <w:pStyle w:val="5-"/>
        <w:lvlText w:val="%1.%2.%3.%4.%5."/>
        <w:lvlJc w:val="left"/>
        <w:pPr>
          <w:ind w:left="1304" w:hanging="794"/>
        </w:pPr>
        <w:rPr>
          <w:rFonts w:hint="default"/>
          <w:b/>
          <w:color w:val="auto"/>
        </w:rPr>
      </w:lvl>
    </w:lvlOverride>
  </w:num>
  <w:num w:numId="6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11"/>
      <w:lvl w:ilvl="2">
        <w:start w:val="11"/>
        <w:numFmt w:val="decimal"/>
        <w:pStyle w:val="3-"/>
        <w:lvlText w:val="%1.%2.%3."/>
        <w:lvlJc w:val="left"/>
        <w:pPr>
          <w:ind w:left="6238" w:hanging="567"/>
        </w:pPr>
        <w:rPr>
          <w:rFonts w:hint="default"/>
          <w:b/>
          <w:color w:val="auto"/>
        </w:rPr>
      </w:lvl>
    </w:lvlOverride>
    <w:lvlOverride w:ilvl="3">
      <w:startOverride w:val="2"/>
      <w:lvl w:ilvl="3">
        <w:start w:val="2"/>
        <w:numFmt w:val="decimal"/>
        <w:pStyle w:val="4-"/>
        <w:lvlText w:val="%1.%2.%3.%4."/>
        <w:lvlJc w:val="left"/>
        <w:pPr>
          <w:ind w:left="1674" w:hanging="681"/>
        </w:pPr>
        <w:rPr>
          <w:rFonts w:hint="default"/>
          <w:b/>
          <w:color w:val="auto"/>
        </w:rPr>
      </w:lvl>
    </w:lvlOverride>
    <w:lvlOverride w:ilvl="4">
      <w:startOverride w:val="17"/>
      <w:lvl w:ilvl="4">
        <w:start w:val="17"/>
        <w:numFmt w:val="decimal"/>
        <w:pStyle w:val="5-"/>
        <w:lvlText w:val="%1.%2.%3.%4.%5."/>
        <w:lvlJc w:val="left"/>
        <w:pPr>
          <w:ind w:left="1304" w:hanging="794"/>
        </w:pPr>
        <w:rPr>
          <w:rFonts w:hint="default"/>
          <w:b/>
          <w:color w:val="auto"/>
        </w:rPr>
      </w:lvl>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72DA"/>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480A"/>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676B9"/>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0291"/>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963"/>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67416"/>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1FF6"/>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10D0"/>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15:docId w15:val="{B33C4AE3-0FDD-42CF-9D88-CA0C1C977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pechenkinav@mrsk-yuga.ru" TargetMode="External"/><Relationship Id="rId26" Type="http://schemas.openxmlformats.org/officeDocument/2006/relationships/footer" Target="footer5.xml"/><Relationship Id="rId39" Type="http://schemas.openxmlformats.org/officeDocument/2006/relationships/hyperlink" Target="consultantplus://offline/ref=4BA48BE624A91FD31E16D9987D2DABDF3ADC80E17BC4A66BBF0F300EE926h9G" TargetMode="Externa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BE676C8A66BBF0F300EE969ACC768B8C8F4E178844D2EhA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header" Target="header9.xml"/><Relationship Id="rId50"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consultantplus://offline/ref=B7E04B8F5BC345C22463EADCAE81D93CF4CA1215A36F6052F6BC85F6f9C8L" TargetMode="External"/><Relationship Id="rId11" Type="http://schemas.openxmlformats.org/officeDocument/2006/relationships/image" Target="cid:image001.png@01CF27CE.C8968E50" TargetMode="External"/><Relationship Id="rId24" Type="http://schemas.openxmlformats.org/officeDocument/2006/relationships/footer" Target="footer4.xml"/><Relationship Id="rId32" Type="http://schemas.openxmlformats.org/officeDocument/2006/relationships/header" Target="header8.xm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C80E474C9A66BBF0F300EE926h9G" TargetMode="External"/><Relationship Id="rId49"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hyperlink" Target="http://www.etp.rosseti.ru" TargetMode="External"/><Relationship Id="rId31" Type="http://schemas.openxmlformats.org/officeDocument/2006/relationships/header" Target="header7.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footer" Target="footer6.xml"/><Relationship Id="rId35" Type="http://schemas.openxmlformats.org/officeDocument/2006/relationships/hyperlink" Target="consultantplus://offline/ref=4BA48BE624A91FD31E16D9987D2DABDF3ADD89EE74C4A66BBF0F300EE926h9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footer" Target="footer7.xm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http://www.rosseti.ru/about/anticorruptionpolicy/policy/index.php"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consultantplus://offline/ref=4BA48BE624A91FD31E16D9987D2DABDF3ADC8BE676C8A66BBF0F300EE969ACC768B8C8F4E178874E2EhBG" TargetMode="External"/><Relationship Id="rId20" Type="http://schemas.openxmlformats.org/officeDocument/2006/relationships/hyperlink" Target="http://www.zakupki.gov.ru" TargetMode="External"/><Relationship Id="rId41"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55D79-DD61-48AC-9019-1B19827AD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1</Pages>
  <Words>23112</Words>
  <Characters>131743</Characters>
  <Application>Microsoft Office Word</Application>
  <DocSecurity>0</DocSecurity>
  <Lines>1097</Lines>
  <Paragraphs>309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154546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Печёнкин Анатолий Владимирович</cp:lastModifiedBy>
  <cp:revision>97</cp:revision>
  <cp:lastPrinted>2016-09-14T10:14:00Z</cp:lastPrinted>
  <dcterms:created xsi:type="dcterms:W3CDTF">2016-07-15T04:13:00Z</dcterms:created>
  <dcterms:modified xsi:type="dcterms:W3CDTF">2018-03-06T10:44:00Z</dcterms:modified>
</cp:coreProperties>
</file>